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gif" ContentType="image/gif"/>
  <Default Extension="emf" ContentType="image/x-emf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center"/>
        <w:textAlignment w:val="auto"/>
        <w:rPr>
          <w:rFonts w:hint="eastAsia" w:ascii="仿宋" w:hAnsi="仿宋" w:eastAsia="仿宋"/>
          <w:b/>
          <w:bCs/>
          <w:sz w:val="28"/>
          <w:szCs w:val="28"/>
        </w:rPr>
      </w:pPr>
      <w:r>
        <w:rPr>
          <w:rFonts w:hint="eastAsia" w:ascii="仿宋" w:hAnsi="仿宋" w:eastAsia="仿宋"/>
          <w:b/>
          <w:bCs/>
          <w:sz w:val="28"/>
          <w:szCs w:val="28"/>
        </w:rPr>
        <w:t>2022年全国中小学英语分级阅读教学说课大赛教学设计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center"/>
        <w:textAlignment w:val="auto"/>
        <w:rPr>
          <w:rFonts w:hint="default" w:ascii="仿宋" w:hAnsi="仿宋" w:eastAsia="仿宋"/>
          <w:b/>
          <w:bCs/>
          <w:sz w:val="28"/>
          <w:szCs w:val="28"/>
          <w:lang w:val="en-US" w:eastAsia="zh-CN"/>
        </w:rPr>
      </w:pPr>
      <w:r>
        <w:rPr>
          <w:rFonts w:hint="eastAsia" w:ascii="仿宋" w:hAnsi="仿宋" w:eastAsia="仿宋"/>
          <w:b/>
          <w:bCs/>
          <w:i w:val="0"/>
          <w:iCs w:val="0"/>
          <w:sz w:val="22"/>
          <w:szCs w:val="22"/>
          <w:lang w:val="en-US" w:eastAsia="zh-CN"/>
        </w:rPr>
        <w:t>成都棠湖外国语学校附属小学</w:t>
      </w:r>
      <w:r>
        <w:rPr>
          <w:rFonts w:hint="eastAsia" w:ascii="仿宋" w:hAnsi="仿宋" w:eastAsia="仿宋"/>
          <w:b/>
          <w:bCs/>
          <w:i w:val="0"/>
          <w:iCs w:val="0"/>
          <w:sz w:val="24"/>
          <w:szCs w:val="24"/>
          <w:lang w:val="en-US" w:eastAsia="zh-CN"/>
        </w:rPr>
        <w:t xml:space="preserve"> </w:t>
      </w:r>
      <w:r>
        <w:rPr>
          <w:rFonts w:hint="eastAsia" w:ascii="仿宋" w:hAnsi="仿宋" w:eastAsia="仿宋"/>
          <w:b/>
          <w:bCs/>
          <w:i w:val="0"/>
          <w:iCs w:val="0"/>
          <w:sz w:val="21"/>
          <w:szCs w:val="21"/>
          <w:lang w:val="en-US" w:eastAsia="zh-CN"/>
        </w:rPr>
        <w:t>（宋杰、马建梅、谢明洙、陈煦冬）</w:t>
      </w:r>
    </w:p>
    <w:tbl>
      <w:tblPr>
        <w:tblStyle w:val="5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54"/>
        <w:gridCol w:w="5472"/>
        <w:gridCol w:w="1342"/>
        <w:gridCol w:w="854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522" w:type="dxa"/>
            <w:gridSpan w:val="4"/>
            <w:vAlign w:val="center"/>
          </w:tcPr>
          <w:p>
            <w:pPr>
              <w:widowControl w:val="0"/>
              <w:jc w:val="both"/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</w:rPr>
            </w:pPr>
            <w:r>
              <w:rPr>
                <w:rFonts w:hint="default" w:ascii="Times New Roman" w:hAnsi="Times New Roman" w:eastAsia="宋体" w:cs="Times New Roman"/>
                <w:b/>
                <w:bCs w:val="0"/>
                <w:color w:val="auto"/>
                <w:sz w:val="24"/>
                <w:szCs w:val="24"/>
              </w:rPr>
              <w:t>教学主题/读物名称：大猫阅读第五级《I’ve just had a bright idea.》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522" w:type="dxa"/>
            <w:gridSpan w:val="4"/>
            <w:vAlign w:val="center"/>
          </w:tcPr>
          <w:p>
            <w:pPr>
              <w:widowControl w:val="0"/>
              <w:numPr>
                <w:ilvl w:val="0"/>
                <w:numId w:val="1"/>
              </w:numPr>
              <w:jc w:val="both"/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</w:rPr>
            </w:pPr>
            <w:r>
              <w:rPr>
                <w:rFonts w:hint="default" w:ascii="Times New Roman" w:hAnsi="Times New Roman" w:eastAsia="宋体" w:cs="Times New Roman"/>
                <w:b/>
                <w:bCs w:val="0"/>
                <w:color w:val="auto"/>
                <w:sz w:val="24"/>
                <w:szCs w:val="24"/>
              </w:rPr>
              <w:t>文本分析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2" w:hRule="atLeast"/>
        </w:trPr>
        <w:tc>
          <w:tcPr>
            <w:tcW w:w="8522" w:type="dxa"/>
            <w:gridSpan w:val="4"/>
          </w:tcPr>
          <w:p>
            <w:pPr>
              <w:widowControl w:val="0"/>
              <w:jc w:val="both"/>
              <w:rPr>
                <w:rFonts w:hint="default" w:ascii="Times New Roman" w:hAnsi="Times New Roman" w:eastAsia="宋体" w:cs="Times New Roman"/>
                <w:b/>
                <w:bCs w:val="0"/>
                <w:color w:val="auto"/>
                <w:sz w:val="24"/>
                <w:szCs w:val="24"/>
              </w:rPr>
            </w:pPr>
            <w:r>
              <w:rPr>
                <w:rFonts w:hint="default" w:ascii="Times New Roman" w:hAnsi="Times New Roman" w:eastAsia="宋体" w:cs="Times New Roman"/>
                <w:b/>
                <w:bCs w:val="0"/>
                <w:color w:val="auto"/>
                <w:sz w:val="24"/>
                <w:szCs w:val="24"/>
              </w:rPr>
              <w:t>（一）文本内容解读（Wh</w:t>
            </w:r>
            <w:r>
              <w:rPr>
                <w:rFonts w:hint="eastAsia" w:cs="Times New Roman"/>
                <w:b/>
                <w:bCs w:val="0"/>
                <w:color w:val="auto"/>
                <w:sz w:val="24"/>
                <w:szCs w:val="24"/>
                <w:lang w:val="en-US" w:eastAsia="zh-CN"/>
              </w:rPr>
              <w:t>at</w:t>
            </w:r>
            <w:r>
              <w:rPr>
                <w:rFonts w:hint="default" w:ascii="Times New Roman" w:hAnsi="Times New Roman" w:eastAsia="宋体" w:cs="Times New Roman"/>
                <w:b/>
                <w:bCs w:val="0"/>
                <w:color w:val="auto"/>
                <w:sz w:val="24"/>
                <w:szCs w:val="24"/>
              </w:rPr>
              <w:t>）</w:t>
            </w:r>
          </w:p>
          <w:p>
            <w:pPr>
              <w:widowControl w:val="0"/>
              <w:ind w:firstLine="480" w:firstLineChars="200"/>
              <w:jc w:val="both"/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</w:rPr>
              <w:t>该绘本为non-fiction题材,主题为</w:t>
            </w:r>
            <w:r>
              <w:rPr>
                <w:rFonts w:hint="eastAsia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eastAsia="zh-CN"/>
              </w:rPr>
              <w:t>“</w:t>
            </w:r>
            <w:r>
              <w:rPr>
                <w:rFonts w:hint="eastAsia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  <w:t>发明与技术</w:t>
            </w:r>
            <w:r>
              <w:rPr>
                <w:rFonts w:hint="eastAsia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eastAsia="zh-CN"/>
              </w:rPr>
              <w:t>”</w:t>
            </w: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</w:rPr>
              <w:t>。</w:t>
            </w:r>
          </w:p>
          <w:p>
            <w:pPr>
              <w:widowControl w:val="0"/>
              <w:ind w:firstLine="480" w:firstLineChars="200"/>
              <w:jc w:val="both"/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</w:rPr>
            </w:pPr>
            <w:r>
              <w:rPr>
                <w:rFonts w:hint="eastAsia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  <w:t>该书首先介绍了发明、发明家的定义以及发明是怎样在“idea”的灵感激发之下，逐步产生的过程。读者通过这个部分的学习，初步了解到“idea”和“Invention”之间的逻辑关系。接着，本书以解决六个问题为基础，以简要的图片给读者阐明了发明从“bright ideas”进化到“even bright ideas”的历史进程，从而帮助读者了解到</w:t>
            </w: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</w:rPr>
              <w:t>“</w:t>
            </w: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  <w:t xml:space="preserve">Better ideas, </w:t>
            </w:r>
            <w:r>
              <w:rPr>
                <w:rFonts w:hint="eastAsia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  <w:t>b</w:t>
            </w: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  <w:t>etter inventions,</w:t>
            </w:r>
            <w:r>
              <w:rPr>
                <w:rFonts w:hint="eastAsia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  <w:t>a b</w:t>
            </w: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  <w:t>etter world</w:t>
            </w:r>
            <w:r>
              <w:rPr>
                <w:rFonts w:hint="eastAsia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  <w:t>！</w:t>
            </w: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</w:rPr>
              <w:t>”</w:t>
            </w:r>
            <w:r>
              <w:rPr>
                <w:rFonts w:hint="eastAsia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  <w:t>这一主题意义。同时，在该书后面部分介绍了一些不太好的发明，以此帮助读者辨别“bright idea”和“not bright idea”之间的区别，从而帮助学生更好的理解到“bright idea”对发明产生的意义。通过一层一层的阅读，学生理解到，</w:t>
            </w: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</w:rPr>
              <w:t>（灵感）点子可以造福世界，但无论是好与不好的点子，其实都在推动世界的进步；拥有一颗热爱创造的心，善于思考就一定能产生更多好的发明。</w:t>
            </w:r>
          </w:p>
          <w:p>
            <w:pPr>
              <w:widowControl w:val="0"/>
              <w:jc w:val="both"/>
              <w:rPr>
                <w:rFonts w:hint="default" w:ascii="Times New Roman" w:hAnsi="Times New Roman" w:eastAsia="宋体" w:cs="Times New Roman"/>
                <w:b/>
                <w:bCs w:val="0"/>
                <w:color w:val="auto"/>
                <w:sz w:val="24"/>
                <w:szCs w:val="24"/>
              </w:rPr>
            </w:pPr>
            <w:r>
              <w:rPr>
                <w:rFonts w:hint="default" w:ascii="Times New Roman" w:hAnsi="Times New Roman" w:eastAsia="宋体" w:cs="Times New Roman"/>
                <w:b/>
                <w:bCs w:val="0"/>
                <w:color w:val="auto"/>
                <w:sz w:val="24"/>
                <w:szCs w:val="24"/>
              </w:rPr>
              <w:t>（二）写作意图和主题意义（Why）</w:t>
            </w:r>
          </w:p>
          <w:p>
            <w:pPr>
              <w:widowControl w:val="0"/>
              <w:ind w:firstLine="480" w:firstLineChars="200"/>
              <w:jc w:val="both"/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</w:rPr>
              <w:t>通过解读文本内容，读者可以了解：</w:t>
            </w:r>
          </w:p>
          <w:p>
            <w:pPr>
              <w:widowControl w:val="0"/>
              <w:ind w:firstLine="480" w:firstLineChars="200"/>
              <w:jc w:val="both"/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</w:rPr>
              <w:t>1、什么是idea点子、invention发明和inventor发明家（定义），以及它们之间的内在联系。</w:t>
            </w:r>
          </w:p>
          <w:p>
            <w:pPr>
              <w:widowControl w:val="0"/>
              <w:ind w:firstLine="480" w:firstLineChars="200"/>
              <w:jc w:val="both"/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</w:rPr>
              <w:t>2、许多优秀的发明是基于一个点子（灵感），随着时间的推移、在不断的优化和改进中，最终被社会接纳并广泛应用。</w:t>
            </w:r>
          </w:p>
          <w:p>
            <w:pPr>
              <w:widowControl w:val="0"/>
              <w:ind w:firstLine="480" w:firstLineChars="200"/>
              <w:jc w:val="both"/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</w:rPr>
              <w:t>3、绝大多数灵感（点子）都能成为发明，但一些的点子会在实际应用中，因“不太好用”而被人们所淘汰。</w:t>
            </w:r>
          </w:p>
          <w:p>
            <w:pPr>
              <w:widowControl w:val="0"/>
              <w:jc w:val="both"/>
              <w:rPr>
                <w:rFonts w:hint="default" w:ascii="Times New Roman" w:hAnsi="Times New Roman" w:eastAsia="宋体" w:cs="Times New Roman"/>
                <w:b/>
                <w:bCs w:val="0"/>
                <w:color w:val="auto"/>
                <w:sz w:val="24"/>
                <w:szCs w:val="24"/>
              </w:rPr>
            </w:pPr>
            <w:r>
              <w:rPr>
                <w:rFonts w:hint="default" w:ascii="Times New Roman" w:hAnsi="Times New Roman" w:eastAsia="宋体" w:cs="Times New Roman"/>
                <w:b/>
                <w:bCs w:val="0"/>
                <w:color w:val="auto"/>
                <w:sz w:val="24"/>
                <w:szCs w:val="24"/>
              </w:rPr>
              <w:t>（三）学科育人目标：（</w:t>
            </w:r>
            <w:r>
              <w:rPr>
                <w:rFonts w:hint="eastAsia" w:cs="Times New Roman"/>
                <w:b/>
                <w:bCs w:val="0"/>
                <w:color w:val="auto"/>
                <w:sz w:val="24"/>
                <w:szCs w:val="24"/>
                <w:lang w:val="en-US" w:eastAsia="zh-CN"/>
              </w:rPr>
              <w:t>How</w:t>
            </w:r>
            <w:r>
              <w:rPr>
                <w:rFonts w:hint="default" w:ascii="Times New Roman" w:hAnsi="Times New Roman" w:eastAsia="宋体" w:cs="Times New Roman"/>
                <w:b/>
                <w:bCs w:val="0"/>
                <w:color w:val="auto"/>
                <w:sz w:val="24"/>
                <w:szCs w:val="24"/>
              </w:rPr>
              <w:t>）</w:t>
            </w:r>
          </w:p>
          <w:p>
            <w:pPr>
              <w:widowControl w:val="0"/>
              <w:ind w:firstLine="480" w:firstLineChars="200"/>
              <w:jc w:val="both"/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</w:rPr>
              <w:t>通过学习该绘本，我们希望学生能明白：好的（灵感）点子可以造福世界，但无论是好与不好的点子，其实都在推动世界的进步；拥有一颗热爱创造的心，善于思考就一定能产生更多好的发明。</w:t>
            </w:r>
          </w:p>
          <w:p>
            <w:pPr>
              <w:ind w:firstLine="482" w:firstLineChars="200"/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b/>
                <w:bCs w:val="0"/>
                <w:i/>
                <w:iCs/>
                <w:color w:val="auto"/>
                <w:sz w:val="24"/>
                <w:szCs w:val="24"/>
              </w:rPr>
              <w:t>Keep on thinking, create more bright ideas,there will be great inventions for a better world.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522" w:type="dxa"/>
            <w:gridSpan w:val="4"/>
            <w:vAlign w:val="center"/>
          </w:tcPr>
          <w:p>
            <w:pPr>
              <w:widowControl w:val="0"/>
              <w:numPr>
                <w:ilvl w:val="0"/>
                <w:numId w:val="1"/>
              </w:numPr>
              <w:jc w:val="both"/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</w:rPr>
            </w:pPr>
            <w:r>
              <w:rPr>
                <w:rFonts w:hint="default" w:ascii="Times New Roman" w:hAnsi="Times New Roman" w:eastAsia="宋体" w:cs="Times New Roman"/>
                <w:b/>
                <w:bCs w:val="0"/>
                <w:color w:val="auto"/>
                <w:sz w:val="24"/>
                <w:szCs w:val="24"/>
              </w:rPr>
              <w:t>学情分析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92" w:hRule="atLeast"/>
        </w:trPr>
        <w:tc>
          <w:tcPr>
            <w:tcW w:w="8522" w:type="dxa"/>
            <w:gridSpan w:val="4"/>
            <w:vAlign w:val="center"/>
          </w:tcPr>
          <w:p>
            <w:pPr>
              <w:widowControl w:val="0"/>
              <w:jc w:val="both"/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</w:rPr>
              <w:t xml:space="preserve">   本课授课文本选自大猫系列第五级，建议适用范围为4-5年级学生。综合考虑，我们选用本校5年级的学生进行教学。我校学生自一年级起就开设英语课程，每周五节正课时。通过几年的学习，绝大部分学生已经基本建立了英语学习的大体框架，具备一定的词汇能力和初阶语法积累，对于过去式的表达和运用较为熟练。同时，学生从二年级开始，就从科学和语文学科中学习并了解了中外一些伟大的发明创造历史，具备一定的相关知识储备。</w:t>
            </w:r>
          </w:p>
          <w:p>
            <w:pPr>
              <w:widowControl w:val="0"/>
              <w:ind w:firstLine="480" w:firstLineChars="200"/>
              <w:jc w:val="both"/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</w:rPr>
              <w:t>针对本课所选绘本，学生可以通过图文解码对文本进行阅读，从意义建构和文本理解上来说难度不大。在教学设计上，我们通过前置问题，探索解决问题途径出发，帮助学生理解绘本核心词汇ideas,invention,inventor等，梳理文本主题意义，建构基本的语言范式，设计分小组进行jigsaw reading活动，借鉴平衡读写的理念，辅以导学单，“以读带写，以写促读”来培养学生阅读策略和阅读思维，进而提升学生英语思维品质。</w:t>
            </w:r>
          </w:p>
          <w:p>
            <w:pPr>
              <w:widowControl w:val="0"/>
              <w:ind w:firstLine="480" w:firstLineChars="200"/>
              <w:jc w:val="both"/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</w:rPr>
              <w:t>综上，本课内容对于绝大多数地区5年级的学生来说，知识的理解和主题意义的探究并不复杂；但是对于语言结构的梳理、建构以及作者试图通过绘本传达给孩子们的文化意识和品格，则需要老师引领，做更深层次的提炼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522" w:type="dxa"/>
            <w:gridSpan w:val="4"/>
          </w:tcPr>
          <w:p>
            <w:pPr>
              <w:widowControl w:val="0"/>
              <w:numPr>
                <w:ilvl w:val="0"/>
                <w:numId w:val="1"/>
              </w:numPr>
              <w:jc w:val="both"/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</w:rPr>
            </w:pPr>
            <w:r>
              <w:rPr>
                <w:rFonts w:hint="default" w:ascii="Times New Roman" w:hAnsi="Times New Roman" w:eastAsia="宋体" w:cs="Times New Roman"/>
                <w:b/>
                <w:bCs w:val="0"/>
                <w:color w:val="auto"/>
                <w:sz w:val="24"/>
                <w:szCs w:val="24"/>
              </w:rPr>
              <w:t>教学目标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00" w:hRule="atLeast"/>
        </w:trPr>
        <w:tc>
          <w:tcPr>
            <w:tcW w:w="8522" w:type="dxa"/>
            <w:gridSpan w:val="4"/>
          </w:tcPr>
          <w:p>
            <w:pPr>
              <w:widowControl w:val="0"/>
              <w:ind w:firstLine="480" w:firstLineChars="200"/>
              <w:jc w:val="both"/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</w:rPr>
              <w:t xml:space="preserve">1. </w:t>
            </w:r>
            <w:r>
              <w:rPr>
                <w:rFonts w:hint="eastAsia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  <w:t>学生</w:t>
            </w: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</w:rPr>
              <w:t>通过图文结合、预测、对比等方式</w:t>
            </w:r>
            <w:r>
              <w:rPr>
                <w:rFonts w:hint="eastAsia" w:cs="Times New Roman"/>
                <w:b w:val="0"/>
                <w:bCs/>
                <w:color w:val="auto"/>
                <w:sz w:val="24"/>
                <w:szCs w:val="24"/>
                <w:lang w:eastAsia="zh-CN"/>
              </w:rPr>
              <w:t>，</w:t>
            </w: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</w:rPr>
              <w:t>理解本课出现的核心词汇invention,inventor,idea,bright</w:t>
            </w:r>
            <w:r>
              <w:rPr>
                <w:rFonts w:hint="eastAsia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  <w:t>,</w:t>
            </w: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</w:rPr>
              <w:t>brighter, invented和核心句型...invented..., ...were/was invented in...</w:t>
            </w:r>
          </w:p>
          <w:p>
            <w:pPr>
              <w:ind w:firstLine="480" w:firstLineChars="200"/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</w:rPr>
              <w:t xml:space="preserve">2. 通过图片环游、教师导读、jigsaw reading等方式， </w:t>
            </w:r>
            <w:r>
              <w:rPr>
                <w:rFonts w:hint="eastAsia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  <w:t>帮助学生</w:t>
            </w: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</w:rPr>
              <w:t>理清课文结构，提炼出课文“</w:t>
            </w:r>
            <w:r>
              <w:rPr>
                <w:rFonts w:hint="default" w:ascii="Times New Roman" w:hAnsi="Times New Roman" w:eastAsia="宋体" w:cs="Times New Roman"/>
                <w:b w:val="0"/>
                <w:bCs/>
                <w:color w:val="000000"/>
                <w:sz w:val="24"/>
                <w:szCs w:val="24"/>
                <w:lang w:val="en-US" w:eastAsia="zh-CN"/>
              </w:rPr>
              <w:t xml:space="preserve">Better ideas, </w:t>
            </w:r>
            <w:r>
              <w:rPr>
                <w:rFonts w:hint="eastAsia" w:cs="Times New Roman"/>
                <w:b w:val="0"/>
                <w:bCs/>
                <w:color w:val="000000"/>
                <w:sz w:val="24"/>
                <w:szCs w:val="24"/>
                <w:lang w:val="en-US" w:eastAsia="zh-CN"/>
              </w:rPr>
              <w:t>b</w:t>
            </w:r>
            <w:r>
              <w:rPr>
                <w:rFonts w:hint="default" w:ascii="Times New Roman" w:hAnsi="Times New Roman" w:eastAsia="宋体" w:cs="Times New Roman"/>
                <w:b w:val="0"/>
                <w:bCs/>
                <w:color w:val="000000"/>
                <w:sz w:val="24"/>
                <w:szCs w:val="24"/>
                <w:lang w:val="en-US" w:eastAsia="zh-CN"/>
              </w:rPr>
              <w:t>etter inventions,</w:t>
            </w:r>
            <w:r>
              <w:rPr>
                <w:rFonts w:hint="eastAsia" w:cs="Times New Roman"/>
                <w:b w:val="0"/>
                <w:bCs/>
                <w:color w:val="000000"/>
                <w:sz w:val="24"/>
                <w:szCs w:val="24"/>
                <w:lang w:val="en-US" w:eastAsia="zh-CN"/>
              </w:rPr>
              <w:t>a b</w:t>
            </w:r>
            <w:r>
              <w:rPr>
                <w:rFonts w:hint="default" w:ascii="Times New Roman" w:hAnsi="Times New Roman" w:eastAsia="宋体" w:cs="Times New Roman"/>
                <w:b w:val="0"/>
                <w:bCs/>
                <w:color w:val="000000"/>
                <w:sz w:val="24"/>
                <w:szCs w:val="24"/>
                <w:lang w:val="en-US" w:eastAsia="zh-CN"/>
              </w:rPr>
              <w:t>etter world</w:t>
            </w:r>
            <w:r>
              <w:rPr>
                <w:rFonts w:hint="eastAsia" w:cs="Times New Roman"/>
                <w:b w:val="0"/>
                <w:bCs/>
                <w:color w:val="000000"/>
                <w:sz w:val="24"/>
                <w:szCs w:val="24"/>
                <w:lang w:val="en-US" w:eastAsia="zh-CN"/>
              </w:rPr>
              <w:t>！</w:t>
            </w: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</w:rPr>
              <w:t>”的</w:t>
            </w:r>
            <w:r>
              <w:rPr>
                <w:rFonts w:hint="eastAsia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  <w:t>主题意义</w:t>
            </w: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</w:rPr>
              <w:t>；</w:t>
            </w:r>
          </w:p>
          <w:p>
            <w:pPr>
              <w:widowControl w:val="0"/>
              <w:ind w:firstLine="480" w:firstLineChars="200"/>
              <w:jc w:val="both"/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</w:rPr>
              <w:t xml:space="preserve">3. </w:t>
            </w:r>
            <w:r>
              <w:rPr>
                <w:rFonts w:hint="eastAsia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  <w:t>通过小组活动，完成任务单，学生在任务中进行拓展延伸，表达自己的“idea”,以此促进学生创新思维的发展；通过对“not bight ideas”的讨论，学生能大致辨识“bright or not bright ideas”,进而提出自己的“better ideas”,以此促进学生的批判性思维，进而提升学生的思维品质。</w:t>
            </w:r>
          </w:p>
          <w:p>
            <w:pPr>
              <w:widowControl w:val="0"/>
              <w:ind w:firstLine="480" w:firstLineChars="200"/>
              <w:jc w:val="both"/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</w:rPr>
              <w:t>4. 通过前后教学活动呼应，引导学生理解本课的主题意义，让学生认识到好点子可以成为发明并最终造福人类社会。达成培育学生“善于思考，大胆想象，不惧失败”的学科育人目标。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0" w:hRule="atLeast"/>
        </w:trPr>
        <w:tc>
          <w:tcPr>
            <w:tcW w:w="8522" w:type="dxa"/>
            <w:gridSpan w:val="4"/>
          </w:tcPr>
          <w:p>
            <w:pP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b/>
                <w:bCs w:val="0"/>
                <w:color w:val="auto"/>
                <w:sz w:val="24"/>
                <w:szCs w:val="24"/>
              </w:rPr>
              <w:t>教学设计概要图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183" w:hRule="atLeast"/>
        </w:trPr>
        <w:tc>
          <w:tcPr>
            <w:tcW w:w="8522" w:type="dxa"/>
            <w:gridSpan w:val="4"/>
          </w:tcPr>
          <w:p>
            <w:pPr>
              <w:rPr>
                <w:rFonts w:hint="eastAsia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eastAsia="zh-CN"/>
              </w:rPr>
            </w:pPr>
            <w:r>
              <w:drawing>
                <wp:inline distT="0" distB="0" distL="0" distR="0">
                  <wp:extent cx="5318760" cy="3367405"/>
                  <wp:effectExtent l="0" t="0" r="2540" b="10795"/>
                  <wp:docPr id="1026" name="图片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6" name="图片 1"/>
                          <pic:cNvPicPr/>
                        </pic:nvPicPr>
                        <pic:blipFill>
                          <a:blip r:embed="rId5" cstate="print"/>
                          <a:srcRect l="15638" t="28713" r="40451" b="2400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18760" cy="33674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29" w:hRule="atLeast"/>
        </w:trPr>
        <w:tc>
          <w:tcPr>
            <w:tcW w:w="8522" w:type="dxa"/>
            <w:gridSpan w:val="4"/>
          </w:tcPr>
          <w:p>
            <w:pPr>
              <w:widowControl w:val="0"/>
              <w:ind w:firstLine="241" w:firstLineChars="100"/>
              <w:jc w:val="both"/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</w:rPr>
            </w:pPr>
            <w:r>
              <w:rPr>
                <w:rFonts w:hint="default" w:ascii="Times New Roman" w:hAnsi="Times New Roman" w:eastAsia="宋体" w:cs="Times New Roman"/>
                <w:b/>
                <w:bCs w:val="0"/>
                <w:color w:val="auto"/>
                <w:sz w:val="24"/>
                <w:szCs w:val="24"/>
              </w:rPr>
              <w:t>教学过程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56" w:hRule="atLeast"/>
        </w:trPr>
        <w:tc>
          <w:tcPr>
            <w:tcW w:w="854" w:type="dxa"/>
            <w:vAlign w:val="center"/>
          </w:tcPr>
          <w:p>
            <w:pPr>
              <w:widowControl w:val="0"/>
              <w:rPr>
                <w:rFonts w:hint="default" w:ascii="Times New Roman" w:hAnsi="Times New Roman" w:eastAsia="宋体" w:cs="Times New Roman"/>
                <w:b/>
                <w:bCs w:val="0"/>
                <w:color w:val="auto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b/>
                <w:bCs w:val="0"/>
                <w:color w:val="auto"/>
                <w:sz w:val="21"/>
                <w:szCs w:val="21"/>
              </w:rPr>
              <w:t>教学步骤与时间安排</w:t>
            </w:r>
          </w:p>
        </w:tc>
        <w:tc>
          <w:tcPr>
            <w:tcW w:w="5472" w:type="dxa"/>
            <w:vAlign w:val="center"/>
          </w:tcPr>
          <w:p>
            <w:pPr>
              <w:widowControl w:val="0"/>
              <w:ind w:firstLine="738" w:firstLineChars="350"/>
              <w:jc w:val="center"/>
              <w:rPr>
                <w:rFonts w:hint="default" w:ascii="Times New Roman" w:hAnsi="Times New Roman" w:eastAsia="宋体" w:cs="Times New Roman"/>
                <w:b/>
                <w:bCs w:val="0"/>
                <w:color w:val="auto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b/>
                <w:bCs w:val="0"/>
                <w:color w:val="auto"/>
                <w:sz w:val="21"/>
                <w:szCs w:val="21"/>
              </w:rPr>
              <w:t>教学活动</w:t>
            </w:r>
          </w:p>
        </w:tc>
        <w:tc>
          <w:tcPr>
            <w:tcW w:w="1342" w:type="dxa"/>
            <w:vAlign w:val="center"/>
          </w:tcPr>
          <w:p>
            <w:pPr>
              <w:widowControl w:val="0"/>
              <w:jc w:val="center"/>
              <w:rPr>
                <w:rFonts w:hint="default" w:ascii="Times New Roman" w:hAnsi="Times New Roman" w:eastAsia="宋体" w:cs="Times New Roman"/>
                <w:b/>
                <w:bCs w:val="0"/>
                <w:color w:val="auto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b/>
                <w:bCs w:val="0"/>
                <w:color w:val="auto"/>
                <w:sz w:val="21"/>
                <w:szCs w:val="21"/>
              </w:rPr>
              <w:t>设计意图</w:t>
            </w:r>
          </w:p>
        </w:tc>
        <w:tc>
          <w:tcPr>
            <w:tcW w:w="854" w:type="dxa"/>
            <w:vAlign w:val="center"/>
          </w:tcPr>
          <w:p>
            <w:pPr>
              <w:widowControl w:val="0"/>
              <w:jc w:val="center"/>
              <w:rPr>
                <w:rFonts w:hint="default" w:ascii="Times New Roman" w:hAnsi="Times New Roman" w:eastAsia="宋体" w:cs="Times New Roman"/>
                <w:b/>
                <w:bCs w:val="0"/>
                <w:color w:val="auto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b/>
                <w:bCs w:val="0"/>
                <w:color w:val="auto"/>
                <w:sz w:val="21"/>
                <w:szCs w:val="21"/>
              </w:rPr>
              <w:t>学习效果评价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196" w:hRule="atLeast"/>
        </w:trPr>
        <w:tc>
          <w:tcPr>
            <w:tcW w:w="854" w:type="dxa"/>
          </w:tcPr>
          <w:p>
            <w:pP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</w:rPr>
            </w:pPr>
            <w:r>
              <w:rPr>
                <w:rFonts w:hint="default" w:ascii="Times New Roman" w:hAnsi="Times New Roman" w:eastAsia="宋体" w:cs="Times New Roman"/>
                <w:b/>
                <w:bCs w:val="0"/>
                <w:color w:val="auto"/>
                <w:sz w:val="24"/>
                <w:szCs w:val="24"/>
              </w:rPr>
              <w:t xml:space="preserve">Step1：warm up </w:t>
            </w: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</w:rPr>
              <w:t xml:space="preserve"> </w:t>
            </w:r>
          </w:p>
        </w:tc>
        <w:tc>
          <w:tcPr>
            <w:tcW w:w="5472" w:type="dxa"/>
          </w:tcPr>
          <w:p>
            <w:pPr>
              <w:widowControl w:val="0"/>
              <w:jc w:val="both"/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  <w:t xml:space="preserve">Enjoy a song: </w:t>
            </w: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</w:rPr>
              <w:t xml:space="preserve">《invention》 </w:t>
            </w:r>
          </w:p>
          <w:p>
            <w:pPr>
              <w:widowControl w:val="0"/>
              <w:jc w:val="both"/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highlight w:val="none"/>
                <w:lang w:val="en-US" w:eastAsia="zh-CN"/>
              </w:rPr>
              <w:t>T:Inventions can solve many of our problems.</w:t>
            </w:r>
          </w:p>
        </w:tc>
        <w:tc>
          <w:tcPr>
            <w:tcW w:w="1342" w:type="dxa"/>
          </w:tcPr>
          <w:p>
            <w:pPr>
              <w:widowControl w:val="0"/>
              <w:ind w:firstLine="240" w:firstLineChars="100"/>
              <w:jc w:val="both"/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  <w:t>活跃氛围、引导学生融入课堂，引入“发明”这个</w:t>
            </w:r>
            <w:r>
              <w:rPr>
                <w:rFonts w:hint="eastAsia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  <w:t>话题。</w:t>
            </w:r>
          </w:p>
        </w:tc>
        <w:tc>
          <w:tcPr>
            <w:tcW w:w="854" w:type="dxa"/>
          </w:tcPr>
          <w:p>
            <w:pPr>
              <w:widowControl w:val="0"/>
              <w:ind w:firstLine="240" w:firstLineChars="100"/>
              <w:jc w:val="both"/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  <w:t>全体学生能感知情景</w:t>
            </w:r>
            <w:r>
              <w:rPr>
                <w:rFonts w:hint="eastAsia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  <w:t>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02" w:hRule="atLeast"/>
        </w:trPr>
        <w:tc>
          <w:tcPr>
            <w:tcW w:w="854" w:type="dxa"/>
          </w:tcPr>
          <w:p>
            <w:pPr>
              <w:widowControl w:val="0"/>
              <w:jc w:val="both"/>
              <w:rPr>
                <w:rFonts w:hint="default" w:ascii="Times New Roman" w:hAnsi="Times New Roman" w:eastAsia="宋体" w:cs="Times New Roman"/>
                <w:b/>
                <w:bCs w:val="0"/>
                <w:color w:val="auto"/>
                <w:sz w:val="24"/>
                <w:szCs w:val="24"/>
              </w:rPr>
            </w:pPr>
            <w:r>
              <w:rPr>
                <w:rFonts w:hint="default" w:ascii="Times New Roman" w:hAnsi="Times New Roman" w:eastAsia="宋体" w:cs="Times New Roman"/>
                <w:b/>
                <w:bCs w:val="0"/>
                <w:color w:val="auto"/>
                <w:sz w:val="24"/>
                <w:szCs w:val="24"/>
              </w:rPr>
              <w:t xml:space="preserve">Step2：lead in  </w:t>
            </w:r>
          </w:p>
        </w:tc>
        <w:tc>
          <w:tcPr>
            <w:tcW w:w="5472" w:type="dxa"/>
          </w:tcPr>
          <w:p>
            <w:pP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</w:rPr>
              <mc:AlternateContent>
                <mc:Choice Requires="wps">
                  <w:drawing>
                    <wp:anchor distT="0" distB="0" distL="0" distR="0" simplePos="0" relativeHeight="3072" behindDoc="0" locked="0" layoutInCell="1" allowOverlap="1">
                      <wp:simplePos x="0" y="0"/>
                      <wp:positionH relativeFrom="column">
                        <wp:posOffset>1139190</wp:posOffset>
                      </wp:positionH>
                      <wp:positionV relativeFrom="paragraph">
                        <wp:posOffset>481330</wp:posOffset>
                      </wp:positionV>
                      <wp:extent cx="946785" cy="345440"/>
                      <wp:effectExtent l="6350" t="6350" r="12065" b="16510"/>
                      <wp:wrapNone/>
                      <wp:docPr id="10" name="圆角矩形 2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946785" cy="345440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bg1"/>
                              </a:solidFill>
                              <a:ln w="12700" cap="flat" cmpd="sng">
                                <a:solidFill>
                                  <a:srgbClr val="FFFFFF"/>
                                </a:solidFill>
                                <a:prstDash val="solid"/>
                                <a:miter/>
                              </a:ln>
                            </wps:spPr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圆角矩形 20" o:spid="_x0000_s1026" o:spt="3" type="#_x0000_t3" style="position:absolute;left:0pt;margin-left:89.7pt;margin-top:37.9pt;height:27.2pt;width:74.55pt;z-index:3072;mso-width-relative:page;mso-height-relative:page;" fillcolor="#FFFFFF [3212]" filled="t" stroked="t" coordsize="21600,21600" o:gfxdata="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">
                      <v:fill on="t" focussize="0,0"/>
                      <v:stroke weight="1pt" color="#FFFFFF" joinstyle="miter"/>
                      <v:imagedata o:title=""/>
                      <o:lock v:ext="edit" aspectratio="f"/>
                    </v:shape>
                  </w:pict>
                </mc:Fallback>
              </mc:AlternateContent>
            </w: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</w:rPr>
              <mc:AlternateContent>
                <mc:Choice Requires="wps">
                  <w:drawing>
                    <wp:anchor distT="0" distB="0" distL="0" distR="0" simplePos="0" relativeHeight="1024" behindDoc="0" locked="0" layoutInCell="1" allowOverlap="1">
                      <wp:simplePos x="0" y="0"/>
                      <wp:positionH relativeFrom="column">
                        <wp:posOffset>1217295</wp:posOffset>
                      </wp:positionH>
                      <wp:positionV relativeFrom="paragraph">
                        <wp:posOffset>489585</wp:posOffset>
                      </wp:positionV>
                      <wp:extent cx="788035" cy="555625"/>
                      <wp:effectExtent l="12700" t="12700" r="24765" b="15875"/>
                      <wp:wrapNone/>
                      <wp:docPr id="1030" name="圆角矩形 2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788035" cy="555625"/>
                              </a:xfrm>
                              <a:prstGeom prst="roundRect">
                                <a:avLst/>
                              </a:prstGeom>
                              <a:solidFill>
                                <a:schemeClr val="bg1"/>
                              </a:solidFill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oundrect id="圆角矩形 22" o:spid="_x0000_s1026" o:spt="2" style="position:absolute;left:0pt;margin-left:95.85pt;margin-top:38.55pt;height:43.75pt;width:62.05pt;z-index:1024;mso-width-relative:page;mso-height-relative:page;" fillcolor="#FFFFFF [3212]" filled="t" stroked="t" coordsize="21600,21600" arcsize="0.166666666666667" o:gfxdata="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">
                      <v:fill on="t" focussize="0,0"/>
                      <v:stroke weight="2pt" color="#000000 [3200]" joinstyle="round"/>
                      <v:imagedata o:title=""/>
                      <o:lock v:ext="edit" aspectratio="f"/>
                    </v:roundrect>
                  </w:pict>
                </mc:Fallback>
              </mc:AlternateContent>
            </w: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</w:rPr>
              <mc:AlternateContent>
                <mc:Choice Requires="wps">
                  <w:drawing>
                    <wp:anchor distT="0" distB="0" distL="0" distR="0" simplePos="0" relativeHeight="1024" behindDoc="0" locked="0" layoutInCell="1" allowOverlap="1">
                      <wp:simplePos x="0" y="0"/>
                      <wp:positionH relativeFrom="column">
                        <wp:posOffset>1319530</wp:posOffset>
                      </wp:positionH>
                      <wp:positionV relativeFrom="paragraph">
                        <wp:posOffset>501650</wp:posOffset>
                      </wp:positionV>
                      <wp:extent cx="861060" cy="274320"/>
                      <wp:effectExtent l="6350" t="6350" r="16510" b="8890"/>
                      <wp:wrapNone/>
                      <wp:docPr id="1027" name="圆角矩形 1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861060" cy="274319"/>
                              </a:xfrm>
                              <a:prstGeom prst="round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2700" cap="flat" cmpd="sng">
                                <a:solidFill>
                                  <a:srgbClr val="FFFFFF"/>
                                </a:solidFill>
                                <a:prstDash val="solid"/>
                                <a:miter/>
                              </a:ln>
                            </wps:spPr>
                            <wps:txbx>
                              <w:txbxContent>
                                <w:p>
                                  <w:pPr>
                                    <w:jc w:val="center"/>
                                  </w:pPr>
                                </w:p>
                              </w:txbxContent>
                            </wps:txbx>
                            <wps:bodyPr vert="horz" wrap="square" lIns="91440" tIns="45720" rIns="91440" bIns="45720" anchor="ctr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oundrect id="圆角矩形 19" o:spid="_x0000_s1026" o:spt="2" style="position:absolute;left:0pt;margin-left:103.9pt;margin-top:39.5pt;height:21.6pt;width:67.8pt;z-index:1024;v-text-anchor:middle;mso-width-relative:page;mso-height-relative:page;" fillcolor="#FFFFFF" filled="t" stroked="t" coordsize="21600,21600" arcsize="0.166666666666667" o:gfxdata="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">
                      <v:fill on="t" focussize="0,0"/>
                      <v:stroke weight="1pt" color="#FFFFFF" joinstyle="miter"/>
                      <v:imagedata o:title=""/>
                      <o:lock v:ext="edit" aspectratio="f"/>
                      <v:textbox>
                        <w:txbxContent>
                          <w:p>
                            <w:pPr>
                              <w:jc w:val="center"/>
                            </w:pPr>
                          </w:p>
                        </w:txbxContent>
                      </v:textbox>
                    </v:roundrect>
                  </w:pict>
                </mc:Fallback>
              </mc:AlternateContent>
            </w: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  <w:drawing>
                <wp:anchor distT="0" distB="0" distL="0" distR="0" simplePos="0" relativeHeight="1024" behindDoc="0" locked="0" layoutInCell="1" allowOverlap="1">
                  <wp:simplePos x="0" y="0"/>
                  <wp:positionH relativeFrom="column">
                    <wp:posOffset>434340</wp:posOffset>
                  </wp:positionH>
                  <wp:positionV relativeFrom="paragraph">
                    <wp:posOffset>436880</wp:posOffset>
                  </wp:positionV>
                  <wp:extent cx="1689100" cy="840105"/>
                  <wp:effectExtent l="0" t="0" r="2540" b="13334"/>
                  <wp:wrapNone/>
                  <wp:docPr id="1028" name="图片 18" descr="图片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8" name="图片 18" descr="图片"/>
                          <pic:cNvPicPr/>
                        </pic:nvPicPr>
                        <pic:blipFill>
                          <a:blip r:embed="rId6" cstate="print"/>
                          <a:srcRect l="8221" t="43959" r="5804" b="118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89100" cy="840105"/>
                          </a:xfrm>
                          <a:prstGeom prst="round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</w:rPr>
              <w:t>T：</w:t>
            </w: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  <w:t xml:space="preserve">Look at this little girl，Emma. She has a problem: </w:t>
            </w:r>
            <w:r>
              <w:rPr>
                <w:rFonts w:hint="default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  <w:t>“</w:t>
            </w: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  <w:t xml:space="preserve">How can I squeeze toothpaste without hands? </w:t>
            </w:r>
            <w:r>
              <w:rPr>
                <w:rFonts w:hint="eastAsia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  <w:t>”</w:t>
            </w:r>
          </w:p>
          <w:p>
            <w:pP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</w:rPr>
              <mc:AlternateContent>
                <mc:Choice Requires="wps">
                  <w:drawing>
                    <wp:anchor distT="0" distB="0" distL="0" distR="0" simplePos="0" relativeHeight="3072" behindDoc="0" locked="0" layoutInCell="1" allowOverlap="1">
                      <wp:simplePos x="0" y="0"/>
                      <wp:positionH relativeFrom="column">
                        <wp:posOffset>1969135</wp:posOffset>
                      </wp:positionH>
                      <wp:positionV relativeFrom="paragraph">
                        <wp:posOffset>243205</wp:posOffset>
                      </wp:positionV>
                      <wp:extent cx="144145" cy="154940"/>
                      <wp:effectExtent l="6350" t="6985" r="16510" b="13970"/>
                      <wp:wrapNone/>
                      <wp:docPr id="14" name="圆角矩形 2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5160000">
                                <a:off x="0" y="0"/>
                                <a:ext cx="144145" cy="154940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bg1"/>
                              </a:solidFill>
                              <a:ln w="12700" cap="flat" cmpd="sng">
                                <a:solidFill>
                                  <a:srgbClr val="FFFFFF"/>
                                </a:solidFill>
                                <a:prstDash val="solid"/>
                                <a:miter/>
                              </a:ln>
                            </wps:spPr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圆角矩形 20" o:spid="_x0000_s1026" o:spt="3" type="#_x0000_t3" style="position:absolute;left:0pt;margin-left:155.05pt;margin-top:19.15pt;height:12.2pt;width:11.35pt;rotation:5636096f;z-index:3072;mso-width-relative:page;mso-height-relative:page;" fillcolor="#FFFFFF [3212]" filled="t" stroked="t" coordsize="21600,21600" o:gfxdata="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">
                      <v:fill on="t" focussize="0,0"/>
                      <v:stroke weight="1pt" color="#FFFFFF" joinstyle="miter"/>
                      <v:imagedata o:title=""/>
                      <o:lock v:ext="edit" aspectratio="f"/>
                    </v:shape>
                  </w:pict>
                </mc:Fallback>
              </mc:AlternateContent>
            </w: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</w:rPr>
              <mc:AlternateContent>
                <mc:Choice Requires="wps">
                  <w:drawing>
                    <wp:anchor distT="0" distB="0" distL="0" distR="0" simplePos="0" relativeHeight="3072" behindDoc="0" locked="0" layoutInCell="1" allowOverlap="1">
                      <wp:simplePos x="0" y="0"/>
                      <wp:positionH relativeFrom="column">
                        <wp:posOffset>1911985</wp:posOffset>
                      </wp:positionH>
                      <wp:positionV relativeFrom="paragraph">
                        <wp:posOffset>215900</wp:posOffset>
                      </wp:positionV>
                      <wp:extent cx="144145" cy="296545"/>
                      <wp:effectExtent l="6350" t="6350" r="14605" b="14605"/>
                      <wp:wrapNone/>
                      <wp:docPr id="13" name="圆角矩形 2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44145" cy="296545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bg1"/>
                              </a:solidFill>
                              <a:ln w="12700" cap="flat" cmpd="sng">
                                <a:solidFill>
                                  <a:srgbClr val="FFFFFF"/>
                                </a:solidFill>
                                <a:prstDash val="solid"/>
                                <a:miter/>
                              </a:ln>
                            </wps:spPr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圆角矩形 20" o:spid="_x0000_s1026" o:spt="3" type="#_x0000_t3" style="position:absolute;left:0pt;margin-left:150.55pt;margin-top:17pt;height:23.35pt;width:11.35pt;z-index:3072;mso-width-relative:page;mso-height-relative:page;" fillcolor="#FFFFFF [3212]" filled="t" stroked="t" coordsize="21600,21600" o:gfxdata="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">
                      <v:fill on="t" focussize="0,0"/>
                      <v:stroke weight="1pt" color="#FFFFFF" joinstyle="miter"/>
                      <v:imagedata o:title=""/>
                      <o:lock v:ext="edit" aspectratio="f"/>
                    </v:shape>
                  </w:pict>
                </mc:Fallback>
              </mc:AlternateContent>
            </w: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</w:rPr>
              <mc:AlternateContent>
                <mc:Choice Requires="wps">
                  <w:drawing>
                    <wp:anchor distT="0" distB="0" distL="0" distR="0" simplePos="0" relativeHeight="1024" behindDoc="0" locked="0" layoutInCell="1" allowOverlap="1">
                      <wp:simplePos x="0" y="0"/>
                      <wp:positionH relativeFrom="column">
                        <wp:posOffset>1116330</wp:posOffset>
                      </wp:positionH>
                      <wp:positionV relativeFrom="paragraph">
                        <wp:posOffset>186055</wp:posOffset>
                      </wp:positionV>
                      <wp:extent cx="267335" cy="274320"/>
                      <wp:effectExtent l="6350" t="6350" r="15875" b="8890"/>
                      <wp:wrapNone/>
                      <wp:docPr id="1029" name="圆角矩形 2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67335" cy="274319"/>
                              </a:xfrm>
                              <a:prstGeom prst="round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2700" cap="flat" cmpd="sng">
                                <a:solidFill>
                                  <a:srgbClr val="FFFFFF"/>
                                </a:solidFill>
                                <a:prstDash val="solid"/>
                                <a:miter/>
                              </a:ln>
                            </wps:spPr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oundrect id="圆角矩形 21" o:spid="_x0000_s1026" o:spt="2" style="position:absolute;left:0pt;margin-left:87.9pt;margin-top:14.65pt;height:21.6pt;width:21.05pt;z-index:1024;mso-width-relative:page;mso-height-relative:page;" fillcolor="#FFFFFF" filled="t" stroked="t" coordsize="21600,21600" arcsize="0.166666666666667" o:gfxdata="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">
                      <v:fill on="t" focussize="0,0"/>
                      <v:stroke weight="1pt" color="#FFFFFF" joinstyle="miter"/>
                      <v:imagedata o:title=""/>
                      <o:lock v:ext="edit" aspectratio="f"/>
                    </v:roundrect>
                  </w:pict>
                </mc:Fallback>
              </mc:AlternateContent>
            </w:r>
          </w:p>
          <w:p>
            <w:pP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</w:rPr>
              <mc:AlternateContent>
                <mc:Choice Requires="wps">
                  <w:drawing>
                    <wp:anchor distT="0" distB="0" distL="0" distR="0" simplePos="0" relativeHeight="3072" behindDoc="0" locked="0" layoutInCell="1" allowOverlap="1">
                      <wp:simplePos x="0" y="0"/>
                      <wp:positionH relativeFrom="column">
                        <wp:posOffset>1080770</wp:posOffset>
                      </wp:positionH>
                      <wp:positionV relativeFrom="paragraph">
                        <wp:posOffset>130810</wp:posOffset>
                      </wp:positionV>
                      <wp:extent cx="826135" cy="325120"/>
                      <wp:effectExtent l="6350" t="6350" r="18415" b="11430"/>
                      <wp:wrapNone/>
                      <wp:docPr id="12" name="圆角矩形 2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826135" cy="325120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bg1"/>
                              </a:solidFill>
                              <a:ln w="12700" cap="flat" cmpd="sng">
                                <a:solidFill>
                                  <a:srgbClr val="FFFFFF"/>
                                </a:solidFill>
                                <a:prstDash val="solid"/>
                                <a:miter/>
                              </a:ln>
                            </wps:spPr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圆角矩形 20" o:spid="_x0000_s1026" o:spt="3" type="#_x0000_t3" style="position:absolute;left:0pt;margin-left:85.1pt;margin-top:10.3pt;height:25.6pt;width:65.05pt;z-index:3072;mso-width-relative:page;mso-height-relative:page;" fillcolor="#FFFFFF [3212]" filled="t" stroked="t" coordsize="21600,21600" o:gfxdata="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">
                      <v:fill on="t" focussize="0,0"/>
                      <v:stroke weight="1pt" color="#FFFFFF" joinstyle="miter"/>
                      <v:imagedata o:title=""/>
                      <o:lock v:ext="edit" aspectratio="f"/>
                    </v:shape>
                  </w:pict>
                </mc:Fallback>
              </mc:AlternateContent>
            </w: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</w:rPr>
              <mc:AlternateContent>
                <mc:Choice Requires="wps">
                  <w:drawing>
                    <wp:anchor distT="0" distB="0" distL="0" distR="0" simplePos="0" relativeHeight="3072" behindDoc="0" locked="0" layoutInCell="1" allowOverlap="1">
                      <wp:simplePos x="0" y="0"/>
                      <wp:positionH relativeFrom="column">
                        <wp:posOffset>1578610</wp:posOffset>
                      </wp:positionH>
                      <wp:positionV relativeFrom="paragraph">
                        <wp:posOffset>104775</wp:posOffset>
                      </wp:positionV>
                      <wp:extent cx="342265" cy="486410"/>
                      <wp:effectExtent l="6350" t="6350" r="6985" b="15240"/>
                      <wp:wrapNone/>
                      <wp:docPr id="1031" name="圆角矩形 2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42265" cy="486410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bg1"/>
                              </a:solidFill>
                              <a:ln w="12700" cap="flat" cmpd="sng">
                                <a:solidFill>
                                  <a:srgbClr val="FFFFFF"/>
                                </a:solidFill>
                                <a:prstDash val="solid"/>
                                <a:miter/>
                              </a:ln>
                            </wps:spPr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圆角矩形 20" o:spid="_x0000_s1026" o:spt="3" type="#_x0000_t3" style="position:absolute;left:0pt;margin-left:124.3pt;margin-top:8.25pt;height:38.3pt;width:26.95pt;z-index:3072;mso-width-relative:page;mso-height-relative:page;" fillcolor="#FFFFFF [3212]" filled="t" stroked="t" coordsize="21600,21600" o:gfxdata="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">
                      <v:fill on="t" focussize="0,0"/>
                      <v:stroke weight="1pt" color="#FFFFFF" joinstyle="miter"/>
                      <v:imagedata o:title=""/>
                      <o:lock v:ext="edit" aspectratio="f"/>
                    </v:shape>
                  </w:pict>
                </mc:Fallback>
              </mc:AlternateContent>
            </w:r>
          </w:p>
          <w:p>
            <w:pP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</w:pPr>
          </w:p>
          <w:p>
            <w:pP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</w:rPr>
              <w:t xml:space="preserve">GQ: Can you help </w:t>
            </w: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  <w:t>her to solve the problem?</w:t>
            </w: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</w:rPr>
              <w:t>?</w:t>
            </w:r>
          </w:p>
          <w:p>
            <w:pP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</w:rPr>
              <w:t>(Do you have any ideas…)</w:t>
            </w:r>
          </w:p>
          <w:p>
            <w:pP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</w:rPr>
              <w:t>Ss</w:t>
            </w: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  <w:t xml:space="preserve"> share their </w:t>
            </w: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</w:rPr>
              <w:t>idea</w:t>
            </w: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  <w:t>s.</w:t>
            </w:r>
            <w:r>
              <w:rPr>
                <w:rFonts w:hint="eastAsia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  <w:t xml:space="preserve"> </w:t>
            </w:r>
          </w:p>
        </w:tc>
        <w:tc>
          <w:tcPr>
            <w:tcW w:w="1342" w:type="dxa"/>
          </w:tcPr>
          <w:p>
            <w:pPr>
              <w:widowControl w:val="0"/>
              <w:jc w:val="both"/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</w:rPr>
            </w:pPr>
          </w:p>
          <w:p>
            <w:pPr>
              <w:widowControl w:val="0"/>
              <w:jc w:val="both"/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</w:rPr>
            </w:pPr>
          </w:p>
          <w:p>
            <w:pPr>
              <w:widowControl w:val="0"/>
              <w:ind w:firstLine="480" w:firstLineChars="200"/>
              <w:jc w:val="both"/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</w:rPr>
              <w:t>创设情境</w:t>
            </w: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eastAsia="zh-CN"/>
              </w:rPr>
              <w:t>，</w:t>
            </w: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</w:rPr>
              <w:t>抛出问题</w:t>
            </w: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eastAsia="zh-CN"/>
              </w:rPr>
              <w:t>，</w:t>
            </w: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  <w:t>激发兴趣</w:t>
            </w:r>
            <w:r>
              <w:rPr>
                <w:rFonts w:hint="eastAsia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  <w:t>，</w:t>
            </w:r>
            <w:r>
              <w:rPr>
                <w:rFonts w:hint="eastAsia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  <w:t>为阅读</w:t>
            </w:r>
            <w:r>
              <w:rPr>
                <w:rFonts w:hint="eastAsia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  <w:t>本</w:t>
            </w:r>
            <w:r>
              <w:rPr>
                <w:rFonts w:hint="eastAsia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  <w:t>绘本做好前置铺垫。</w:t>
            </w:r>
          </w:p>
        </w:tc>
        <w:tc>
          <w:tcPr>
            <w:tcW w:w="854" w:type="dxa"/>
          </w:tcPr>
          <w:p>
            <w:pPr>
              <w:widowControl w:val="0"/>
              <w:jc w:val="both"/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  <w:t>全体同学</w:t>
            </w:r>
            <w:r>
              <w:rPr>
                <w:rFonts w:hint="eastAsia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  <w:t>能</w:t>
            </w: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  <w:t>感知情景，</w:t>
            </w:r>
            <w:r>
              <w:rPr>
                <w:rFonts w:hint="eastAsia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  <w:t>大胆展开想象，准确表达。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02" w:hRule="atLeast"/>
        </w:trPr>
        <w:tc>
          <w:tcPr>
            <w:tcW w:w="854" w:type="dxa"/>
          </w:tcPr>
          <w:p>
            <w:pPr>
              <w:widowControl w:val="0"/>
              <w:jc w:val="both"/>
              <w:rPr>
                <w:rFonts w:hint="default" w:ascii="Times New Roman" w:hAnsi="Times New Roman" w:eastAsia="宋体" w:cs="Times New Roman"/>
                <w:b/>
                <w:bCs w:val="0"/>
                <w:color w:val="auto"/>
                <w:sz w:val="24"/>
                <w:szCs w:val="24"/>
              </w:rPr>
            </w:pPr>
            <w:r>
              <w:rPr>
                <w:rFonts w:hint="default" w:ascii="Times New Roman" w:hAnsi="Times New Roman" w:eastAsia="宋体" w:cs="Times New Roman"/>
                <w:b/>
                <w:bCs w:val="0"/>
                <w:color w:val="auto"/>
                <w:sz w:val="24"/>
                <w:szCs w:val="24"/>
              </w:rPr>
              <w:t>Step3：Read</w:t>
            </w:r>
          </w:p>
          <w:p>
            <w:pPr>
              <w:widowControl w:val="0"/>
              <w:jc w:val="both"/>
              <w:rPr>
                <w:rFonts w:hint="default" w:ascii="Times New Roman" w:hAnsi="Times New Roman" w:eastAsia="宋体" w:cs="Times New Roman"/>
                <w:b/>
                <w:bCs w:val="0"/>
                <w:color w:val="auto"/>
                <w:sz w:val="24"/>
                <w:szCs w:val="24"/>
              </w:rPr>
            </w:pPr>
            <w:r>
              <w:rPr>
                <w:rFonts w:hint="default" w:ascii="Times New Roman" w:hAnsi="Times New Roman" w:eastAsia="宋体" w:cs="Times New Roman"/>
                <w:b/>
                <w:bCs w:val="0"/>
                <w:color w:val="auto"/>
                <w:sz w:val="24"/>
                <w:szCs w:val="24"/>
              </w:rPr>
              <w:t xml:space="preserve">the </w:t>
            </w:r>
          </w:p>
          <w:p>
            <w:pPr>
              <w:widowControl w:val="0"/>
              <w:jc w:val="both"/>
              <w:rPr>
                <w:rFonts w:hint="default" w:ascii="Times New Roman" w:hAnsi="Times New Roman" w:eastAsia="宋体" w:cs="Times New Roman"/>
                <w:b/>
                <w:bCs w:val="0"/>
                <w:color w:val="auto"/>
                <w:sz w:val="24"/>
                <w:szCs w:val="24"/>
              </w:rPr>
            </w:pPr>
            <w:r>
              <w:rPr>
                <w:rFonts w:hint="default" w:ascii="Times New Roman" w:hAnsi="Times New Roman" w:eastAsia="宋体" w:cs="Times New Roman"/>
                <w:b/>
                <w:bCs w:val="0"/>
                <w:color w:val="auto"/>
                <w:sz w:val="24"/>
                <w:szCs w:val="24"/>
              </w:rPr>
              <w:t>cover</w:t>
            </w:r>
          </w:p>
        </w:tc>
        <w:tc>
          <w:tcPr>
            <w:tcW w:w="5472" w:type="dxa"/>
          </w:tcPr>
          <w:p>
            <w:pP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</w:rPr>
              <w:t>T：wow，You have many ideas. Just as the this girl</w:t>
            </w: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  <w:t xml:space="preserve">. </w:t>
            </w:r>
          </w:p>
          <w:p>
            <w:pP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  <w:t>W</w:t>
            </w: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</w:rPr>
              <w:t xml:space="preserve">hat does she want to make?  Is it a good idea?       </w:t>
            </w:r>
          </w:p>
          <w:p>
            <w:pP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</w:rPr>
              <w:t>Yes, she thinks she’s got a bright idea</w:t>
            </w:r>
          </w:p>
          <w:p>
            <w:pP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</w:rPr>
              <w:t>Today we are gonna to read this book：I have just had a bright idea  (Ss read the title)</w:t>
            </w:r>
          </w:p>
          <w:p>
            <w:pP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</w:rPr>
              <w:t xml:space="preserve">T :Introduce the writer and illustrator. </w:t>
            </w:r>
          </w:p>
        </w:tc>
        <w:tc>
          <w:tcPr>
            <w:tcW w:w="1342" w:type="dxa"/>
          </w:tcPr>
          <w:p>
            <w:pPr>
              <w:widowControl w:val="0"/>
              <w:ind w:firstLine="240" w:firstLineChars="100"/>
              <w:jc w:val="both"/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</w:pPr>
          </w:p>
          <w:p>
            <w:pPr>
              <w:widowControl w:val="0"/>
              <w:ind w:firstLine="240" w:firstLineChars="100"/>
              <w:jc w:val="both"/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  <w:t>解读封面，图文并茂理解bright idea的概念</w:t>
            </w:r>
            <w:r>
              <w:rPr>
                <w:rFonts w:hint="eastAsia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  <w:t>。</w:t>
            </w:r>
          </w:p>
        </w:tc>
        <w:tc>
          <w:tcPr>
            <w:tcW w:w="854" w:type="dxa"/>
          </w:tcPr>
          <w:p>
            <w:pPr>
              <w:widowControl w:val="0"/>
              <w:ind w:firstLine="240" w:firstLineChars="100"/>
              <w:jc w:val="both"/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  <w:t>全体学生抓取关键信息，理解概念。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02" w:hRule="atLeast"/>
        </w:trPr>
        <w:tc>
          <w:tcPr>
            <w:tcW w:w="854" w:type="dxa"/>
          </w:tcPr>
          <w:p>
            <w:pPr>
              <w:rPr>
                <w:rFonts w:hint="default" w:ascii="Times New Roman" w:hAnsi="Times New Roman" w:eastAsia="宋体" w:cs="Times New Roman"/>
                <w:b/>
                <w:bCs w:val="0"/>
                <w:color w:val="auto"/>
                <w:sz w:val="24"/>
                <w:szCs w:val="24"/>
              </w:rPr>
            </w:pPr>
            <w:r>
              <w:rPr>
                <w:rFonts w:hint="default" w:ascii="Times New Roman" w:hAnsi="Times New Roman" w:eastAsia="宋体" w:cs="Times New Roman"/>
                <w:b/>
                <w:bCs w:val="0"/>
                <w:color w:val="auto"/>
                <w:sz w:val="24"/>
                <w:szCs w:val="24"/>
              </w:rPr>
              <w:t>Step4: Presentation</w:t>
            </w:r>
          </w:p>
          <w:p>
            <w:pPr>
              <w:rPr>
                <w:rFonts w:hint="default" w:ascii="Times New Roman" w:hAnsi="Times New Roman" w:eastAsia="宋体" w:cs="Times New Roman"/>
                <w:b/>
                <w:bCs w:val="0"/>
                <w:color w:val="auto"/>
                <w:sz w:val="24"/>
                <w:szCs w:val="24"/>
              </w:rPr>
            </w:pPr>
            <w:r>
              <w:rPr>
                <w:rFonts w:hint="default" w:ascii="Times New Roman" w:hAnsi="Times New Roman" w:eastAsia="宋体" w:cs="Times New Roman"/>
                <w:b/>
                <w:bCs w:val="0"/>
                <w:color w:val="auto"/>
                <w:sz w:val="24"/>
                <w:szCs w:val="24"/>
              </w:rPr>
              <w:t>(P2-P7)</w:t>
            </w:r>
          </w:p>
          <w:p>
            <w:pPr>
              <w:widowControl w:val="0"/>
              <w:ind w:firstLine="241" w:firstLineChars="100"/>
              <w:jc w:val="both"/>
              <w:rPr>
                <w:rFonts w:hint="default" w:ascii="Times New Roman" w:hAnsi="Times New Roman" w:eastAsia="宋体" w:cs="Times New Roman"/>
                <w:b/>
                <w:bCs w:val="0"/>
                <w:color w:val="auto"/>
                <w:sz w:val="24"/>
                <w:szCs w:val="24"/>
              </w:rPr>
            </w:pPr>
          </w:p>
        </w:tc>
        <w:tc>
          <w:tcPr>
            <w:tcW w:w="5472" w:type="dxa"/>
          </w:tcPr>
          <w:p>
            <w:pPr>
              <w:numPr>
                <w:ilvl w:val="0"/>
                <w:numId w:val="2"/>
              </w:numPr>
              <w:rPr>
                <w:rFonts w:hint="default" w:ascii="Times New Roman" w:hAnsi="Times New Roman" w:eastAsia="宋体" w:cs="Times New Roman"/>
                <w:b/>
                <w:bCs w:val="0"/>
                <w:color w:val="auto"/>
                <w:sz w:val="24"/>
                <w:szCs w:val="24"/>
                <w:lang w:eastAsia="zh-CN"/>
              </w:rPr>
            </w:pPr>
            <w:r>
              <w:rPr>
                <w:rFonts w:hint="default" w:ascii="Times New Roman" w:hAnsi="Times New Roman" w:eastAsia="宋体" w:cs="Times New Roman"/>
                <w:b/>
                <w:bCs w:val="0"/>
                <w:color w:val="auto"/>
                <w:sz w:val="24"/>
                <w:szCs w:val="24"/>
              </w:rPr>
              <w:drawing>
                <wp:anchor distT="0" distB="0" distL="0" distR="0" simplePos="0" relativeHeight="1024" behindDoc="0" locked="0" layoutInCell="1" allowOverlap="1">
                  <wp:simplePos x="0" y="0"/>
                  <wp:positionH relativeFrom="column">
                    <wp:posOffset>2024380</wp:posOffset>
                  </wp:positionH>
                  <wp:positionV relativeFrom="paragraph">
                    <wp:posOffset>266700</wp:posOffset>
                  </wp:positionV>
                  <wp:extent cx="1260475" cy="921385"/>
                  <wp:effectExtent l="0" t="0" r="9525" b="5715"/>
                  <wp:wrapNone/>
                  <wp:docPr id="1032" name="图片 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32" name="图片 6"/>
                          <pic:cNvPicPr/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0475" cy="92138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default" w:ascii="Times New Roman" w:hAnsi="Times New Roman" w:eastAsia="宋体" w:cs="Times New Roman"/>
                <w:b/>
                <w:bCs w:val="0"/>
                <w:color w:val="auto"/>
                <w:sz w:val="24"/>
                <w:szCs w:val="24"/>
              </w:rPr>
              <w:t xml:space="preserve">Observe, read and learn. </w:t>
            </w:r>
            <w:r>
              <w:rPr>
                <w:rFonts w:hint="default" w:ascii="Times New Roman" w:hAnsi="Times New Roman" w:eastAsia="宋体" w:cs="Times New Roman"/>
                <w:b/>
                <w:bCs w:val="0"/>
                <w:color w:val="auto"/>
                <w:sz w:val="24"/>
                <w:szCs w:val="24"/>
                <w:lang w:eastAsia="zh-CN"/>
              </w:rPr>
              <w:t>（</w:t>
            </w:r>
            <w:r>
              <w:rPr>
                <w:rFonts w:hint="default" w:ascii="Times New Roman" w:hAnsi="Times New Roman" w:eastAsia="宋体" w:cs="Times New Roman"/>
                <w:b/>
                <w:bCs w:val="0"/>
                <w:color w:val="auto"/>
                <w:sz w:val="24"/>
                <w:szCs w:val="24"/>
                <w:lang w:val="en-US" w:eastAsia="zh-CN"/>
              </w:rPr>
              <w:t>P2</w:t>
            </w:r>
            <w:r>
              <w:rPr>
                <w:rFonts w:hint="default" w:ascii="Times New Roman" w:hAnsi="Times New Roman" w:eastAsia="宋体" w:cs="Times New Roman"/>
                <w:b/>
                <w:bCs w:val="0"/>
                <w:color w:val="auto"/>
                <w:sz w:val="24"/>
                <w:szCs w:val="24"/>
                <w:lang w:eastAsia="zh-CN"/>
              </w:rPr>
              <w:t>）</w:t>
            </w:r>
          </w:p>
          <w:p>
            <w:pPr>
              <w:numPr>
                <w:ilvl w:val="0"/>
                <w:numId w:val="0"/>
              </w:numP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eastAsia="zh-CN"/>
              </w:rPr>
            </w:pPr>
          </w:p>
          <w:p>
            <w:pPr>
              <w:numPr>
                <w:ilvl w:val="0"/>
                <w:numId w:val="0"/>
              </w:numP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eastAsia="zh-CN"/>
              </w:rPr>
            </w:pPr>
          </w:p>
          <w:p>
            <w:pPr>
              <w:numPr>
                <w:ilvl w:val="0"/>
                <w:numId w:val="0"/>
              </w:numP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eastAsia="zh-CN"/>
              </w:rPr>
            </w:pPr>
          </w:p>
          <w:p>
            <w:pP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</w:rPr>
              <w:t>T:Look, here is a woman, she is doing something.</w:t>
            </w:r>
          </w:p>
          <w:p>
            <w:pP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</w:rPr>
              <w:t>GQ: What is she doing? Ss: ...</w:t>
            </w:r>
          </w:p>
          <w:p>
            <w:pP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</w:rPr>
              <w:t xml:space="preserve">T: What’s this on the </w:t>
            </w: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  <w:t>paper</w:t>
            </w: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</w:rPr>
              <w:t>? ---</w:t>
            </w: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u w:val="single"/>
              </w:rPr>
              <w:t xml:space="preserve"> ideas</w:t>
            </w: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</w:rPr>
              <w:t xml:space="preserve">. </w:t>
            </w:r>
          </w:p>
          <w:p>
            <w:pP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</w:rPr>
              <w:t>T: So, she is ...(inventing), And here is the</w:t>
            </w: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u w:val="single"/>
              </w:rPr>
              <w:t xml:space="preserve"> invention</w:t>
            </w:r>
            <w:r>
              <w:rPr>
                <w:rFonts w:hint="eastAsia" w:cs="Times New Roman"/>
                <w:b w:val="0"/>
                <w:bCs/>
                <w:color w:val="auto"/>
                <w:sz w:val="24"/>
                <w:szCs w:val="24"/>
                <w:u w:val="single"/>
                <w:lang w:val="en-US" w:eastAsia="zh-CN"/>
              </w:rPr>
              <w:t>.</w:t>
            </w:r>
            <w:r>
              <w:rPr>
                <w:rFonts w:hint="eastAsia" w:cs="Times New Roman"/>
                <w:b w:val="0"/>
                <w:bCs/>
                <w:color w:val="auto"/>
                <w:sz w:val="24"/>
                <w:szCs w:val="24"/>
                <w:u w:val="none"/>
                <w:lang w:val="en-US" w:eastAsia="zh-CN"/>
              </w:rPr>
              <w:t xml:space="preserve"> I</w:t>
            </w: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</w:rPr>
              <w:t xml:space="preserve">t is from a clever </w:t>
            </w: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u w:val="single"/>
              </w:rPr>
              <w:t>idea</w:t>
            </w: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</w:rPr>
              <w:t xml:space="preserve">. </w:t>
            </w:r>
          </w:p>
          <w:p>
            <w:pP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</w:rPr>
              <w:t>And for this woman, we call her an</w:t>
            </w: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u w:val="single"/>
              </w:rPr>
              <w:t xml:space="preserve"> inventor</w:t>
            </w: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</w:rPr>
              <w:t>.</w:t>
            </w:r>
          </w:p>
          <w:p>
            <w:pP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</w:rPr>
              <w:t xml:space="preserve">T: So, what is an invention and an inventor?  (Ss Read together )                                              </w:t>
            </w:r>
          </w:p>
          <w:p>
            <w:pP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</w:rPr>
              <mc:AlternateContent>
                <mc:Choice Requires="wps">
                  <w:drawing>
                    <wp:anchor distT="0" distB="0" distL="0" distR="0" simplePos="0" relativeHeight="1024" behindDoc="0" locked="0" layoutInCell="1" allowOverlap="1">
                      <wp:simplePos x="0" y="0"/>
                      <wp:positionH relativeFrom="column">
                        <wp:posOffset>-38735</wp:posOffset>
                      </wp:positionH>
                      <wp:positionV relativeFrom="paragraph">
                        <wp:posOffset>27305</wp:posOffset>
                      </wp:positionV>
                      <wp:extent cx="3221990" cy="558800"/>
                      <wp:effectExtent l="6350" t="6350" r="10160" b="6350"/>
                      <wp:wrapNone/>
                      <wp:docPr id="1033" name="矩形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221990" cy="558800"/>
                              </a:xfrm>
                              <a:prstGeom prst="rect">
                                <a:avLst/>
                              </a:prstGeom>
                              <a:ln w="12700" cap="flat" cmpd="sng">
                                <a:solidFill>
                                  <a:srgbClr val="42719B"/>
                                </a:solidFill>
                                <a:prstDash val="solid"/>
                                <a:miter/>
                              </a:ln>
                            </wps:spPr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id="矩形 1" o:spid="_x0000_s1026" o:spt="1" style="position:absolute;left:0pt;margin-left:-3.05pt;margin-top:2.15pt;height:44pt;width:253.7pt;z-index:1024;mso-width-relative:page;mso-height-relative:page;" filled="f" stroked="t" coordsize="21600,21600" o:gfxdata="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">
                      <v:fill on="f" focussize="0,0"/>
                      <v:stroke weight="1pt" color="#42719B" joinstyle="miter"/>
                      <v:imagedata o:title=""/>
                      <o:lock v:ext="edit" aspectratio="f"/>
                    </v:rect>
                  </w:pict>
                </mc:Fallback>
              </mc:AlternateContent>
            </w: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</w:rPr>
              <w:t xml:space="preserve">An </w:t>
            </w: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u w:val="single"/>
              </w:rPr>
              <w:t xml:space="preserve">     </w:t>
            </w: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</w:rPr>
              <w:t xml:space="preserve"> is a clever idea or thing.</w:t>
            </w:r>
          </w:p>
          <w:p>
            <w:pP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</w:rPr>
              <w:t xml:space="preserve">An </w:t>
            </w: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u w:val="single"/>
              </w:rPr>
              <w:t xml:space="preserve">     </w:t>
            </w: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</w:rPr>
              <w:t xml:space="preserve"> is a person who thinks up the clever idea.</w:t>
            </w:r>
          </w:p>
          <w:p>
            <w:pP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highlight w:val="yellow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</w:rPr>
              <w:drawing>
                <wp:anchor distT="0" distB="0" distL="0" distR="0" simplePos="0" relativeHeight="1024" behindDoc="0" locked="0" layoutInCell="1" allowOverlap="1">
                  <wp:simplePos x="0" y="0"/>
                  <wp:positionH relativeFrom="column">
                    <wp:posOffset>2315845</wp:posOffset>
                  </wp:positionH>
                  <wp:positionV relativeFrom="paragraph">
                    <wp:posOffset>213995</wp:posOffset>
                  </wp:positionV>
                  <wp:extent cx="1046480" cy="958850"/>
                  <wp:effectExtent l="0" t="0" r="5080" b="1270"/>
                  <wp:wrapNone/>
                  <wp:docPr id="1034" name="图片 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34" name="图片 8"/>
                          <pic:cNvPicPr/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46480" cy="9588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>
            <w:pP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highlight w:val="yellow"/>
              </w:rPr>
            </w:pPr>
          </w:p>
          <w:p>
            <w:pPr>
              <w:rPr>
                <w:rFonts w:hint="default" w:ascii="Times New Roman" w:hAnsi="Times New Roman" w:eastAsia="宋体" w:cs="Times New Roman"/>
                <w:b/>
                <w:bCs w:val="0"/>
                <w:color w:val="auto"/>
                <w:sz w:val="24"/>
                <w:szCs w:val="24"/>
              </w:rPr>
            </w:pPr>
            <w:r>
              <w:rPr>
                <w:rFonts w:hint="default" w:ascii="Times New Roman" w:hAnsi="Times New Roman" w:eastAsia="宋体" w:cs="Times New Roman"/>
                <w:b/>
                <w:bCs w:val="0"/>
                <w:color w:val="auto"/>
                <w:sz w:val="24"/>
                <w:szCs w:val="24"/>
                <w:lang w:val="en-US" w:eastAsia="zh-CN"/>
              </w:rPr>
              <w:t>2.</w:t>
            </w:r>
            <w:r>
              <w:rPr>
                <w:rFonts w:hint="default" w:ascii="Times New Roman" w:hAnsi="Times New Roman" w:eastAsia="宋体" w:cs="Times New Roman"/>
                <w:b/>
                <w:bCs w:val="0"/>
                <w:color w:val="auto"/>
                <w:sz w:val="24"/>
                <w:szCs w:val="24"/>
              </w:rPr>
              <w:t xml:space="preserve">Read, think and construct </w:t>
            </w:r>
            <w:r>
              <w:rPr>
                <w:rFonts w:hint="default" w:ascii="Times New Roman" w:hAnsi="Times New Roman" w:eastAsia="宋体" w:cs="Times New Roman"/>
                <w:b/>
                <w:bCs w:val="0"/>
                <w:color w:val="auto"/>
                <w:sz w:val="24"/>
                <w:szCs w:val="24"/>
                <w:lang w:eastAsia="zh-CN"/>
              </w:rPr>
              <w:t>（</w:t>
            </w:r>
            <w:r>
              <w:rPr>
                <w:rFonts w:hint="default" w:ascii="Times New Roman" w:hAnsi="Times New Roman" w:eastAsia="宋体" w:cs="Times New Roman"/>
                <w:b/>
                <w:bCs w:val="0"/>
                <w:color w:val="auto"/>
                <w:sz w:val="24"/>
                <w:szCs w:val="24"/>
                <w:lang w:val="en-US" w:eastAsia="zh-CN"/>
              </w:rPr>
              <w:t>P3</w:t>
            </w:r>
            <w:r>
              <w:rPr>
                <w:rFonts w:hint="default" w:ascii="Times New Roman" w:hAnsi="Times New Roman" w:eastAsia="宋体" w:cs="Times New Roman"/>
                <w:b/>
                <w:bCs w:val="0"/>
                <w:color w:val="auto"/>
                <w:sz w:val="24"/>
                <w:szCs w:val="24"/>
                <w:lang w:eastAsia="zh-CN"/>
              </w:rPr>
              <w:t>）</w:t>
            </w:r>
          </w:p>
          <w:p>
            <w:pP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</w:rPr>
              <w:t xml:space="preserve"> </w:t>
            </w:r>
          </w:p>
          <w:p>
            <w:pPr>
              <w:rPr>
                <w:rFonts w:hint="eastAsia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</w:rPr>
              <w:t>T:Look，this is an invention. We call it a Velcro</w:t>
            </w:r>
            <w:r>
              <w:rPr>
                <w:rFonts w:hint="eastAsia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  <w:t>.</w:t>
            </w:r>
          </w:p>
          <w:p>
            <w:pP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</w:rPr>
              <w:t>And, it is from the inventor George.</w:t>
            </w:r>
          </w:p>
          <w:p>
            <w:pP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</w:rPr>
              <w:t xml:space="preserve">GQ: How did he get the idea?   </w:t>
            </w:r>
          </w:p>
          <w:p>
            <w:pP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</w:rPr>
            </w:pPr>
            <w:r>
              <w:rPr>
                <w:sz w:val="24"/>
              </w:rPr>
              <mc:AlternateContent>
                <mc:Choice Requires="wps">
                  <w:drawing>
                    <wp:anchor distT="0" distB="0" distL="114300" distR="114300" simplePos="0" relativeHeight="2048" behindDoc="0" locked="0" layoutInCell="1" allowOverlap="1">
                      <wp:simplePos x="0" y="0"/>
                      <wp:positionH relativeFrom="column">
                        <wp:posOffset>2112645</wp:posOffset>
                      </wp:positionH>
                      <wp:positionV relativeFrom="paragraph">
                        <wp:posOffset>311785</wp:posOffset>
                      </wp:positionV>
                      <wp:extent cx="371475" cy="99695"/>
                      <wp:effectExtent l="12700" t="12700" r="22225" b="14605"/>
                      <wp:wrapNone/>
                      <wp:docPr id="2" name="右箭头 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3616960" y="9488805"/>
                                <a:ext cx="371475" cy="99695"/>
                              </a:xfrm>
                              <a:prstGeom prst="rightArrow">
                                <a:avLst/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_x0000_s1026" o:spid="_x0000_s1026" o:spt="13" type="#_x0000_t13" style="position:absolute;left:0pt;margin-left:166.35pt;margin-top:24.55pt;height:7.85pt;width:29.25pt;z-index:2048;v-text-anchor:middle;mso-width-relative:page;mso-height-relative:page;" fillcolor="#4F81BD [3204]" filled="t" stroked="t" coordsize="21600,21600" o:gfxdata="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" adj="18702,5400">
                      <v:fill on="t" focussize="0,0"/>
                      <v:stroke weight="2pt" color="#385D8A [3204]" joinstyle="round"/>
                      <v:imagedata o:title=""/>
                      <o:lock v:ext="edit" aspectratio="f"/>
                    </v:shape>
                  </w:pict>
                </mc:Fallback>
              </mc:AlternateContent>
            </w: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</w:rPr>
              <mc:AlternateContent>
                <mc:Choice Requires="wps">
                  <w:drawing>
                    <wp:anchor distT="0" distB="0" distL="0" distR="0" simplePos="0" relativeHeight="1024" behindDoc="0" locked="0" layoutInCell="1" allowOverlap="1">
                      <wp:simplePos x="0" y="0"/>
                      <wp:positionH relativeFrom="column">
                        <wp:posOffset>2576195</wp:posOffset>
                      </wp:positionH>
                      <wp:positionV relativeFrom="paragraph">
                        <wp:posOffset>206375</wp:posOffset>
                      </wp:positionV>
                      <wp:extent cx="707390" cy="290195"/>
                      <wp:effectExtent l="0" t="0" r="3810" b="1905"/>
                      <wp:wrapNone/>
                      <wp:docPr id="1035" name="文本框 3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707390" cy="29019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00"/>
                              </a:solidFill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>
                                  <w:pPr>
                                    <w:rPr>
                                      <w:color w:val="FF0000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color w:val="FF0000"/>
                                    </w:rPr>
                                    <w:t>Problem</w:t>
                                  </w:r>
                                </w:p>
                              </w:txbxContent>
                            </wps:txbx>
                            <wps:bodyPr vert="horz" wrap="square" lIns="91440" tIns="45720" rIns="91440" bIns="45720" anchor="t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id="文本框 36" o:spid="_x0000_s1026" o:spt="1" style="position:absolute;left:0pt;margin-left:202.85pt;margin-top:16.25pt;height:22.85pt;width:55.7pt;z-index:1024;mso-width-relative:page;mso-height-relative:page;" fillcolor="#FFFF00" filled="t" stroked="f" coordsize="21600,21600" o:gfxdata="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">
                      <v:fill on="t" focussize="0,0"/>
                      <v:stroke on="f"/>
                      <v:imagedata o:title=""/>
                      <o:lock v:ext="edit" aspectratio="f"/>
                      <v:textbox>
                        <w:txbxContent>
                          <w:p>
                            <w:pPr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rFonts w:hint="eastAsia"/>
                                <w:color w:val="FF0000"/>
                              </w:rPr>
                              <w:t>Problem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</w:rPr>
              <w:t>Let’s read P3 (教师带实物苍耳子或出示图片帮助学生理解 stuck on)</w:t>
            </w:r>
          </w:p>
          <w:p>
            <w:pP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</w:rPr>
              <w:t xml:space="preserve">Look， the plants stuck on the dog’s fur. </w:t>
            </w:r>
          </w:p>
          <w:p>
            <w:pP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</w:rPr>
              <w:t xml:space="preserve">It’s really hard to get them off, it’s a big problem. </w:t>
            </w:r>
          </w:p>
          <w:p>
            <w:pP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</w:rPr>
              <w:drawing>
                <wp:anchor distT="0" distB="0" distL="0" distR="0" simplePos="0" relativeHeight="1024" behindDoc="0" locked="0" layoutInCell="1" allowOverlap="1">
                  <wp:simplePos x="0" y="0"/>
                  <wp:positionH relativeFrom="column">
                    <wp:posOffset>1930400</wp:posOffset>
                  </wp:positionH>
                  <wp:positionV relativeFrom="paragraph">
                    <wp:posOffset>163195</wp:posOffset>
                  </wp:positionV>
                  <wp:extent cx="735965" cy="906780"/>
                  <wp:effectExtent l="0" t="0" r="10795" b="7620"/>
                  <wp:wrapNone/>
                  <wp:docPr id="1036" name="图片 3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36" name="图片 34"/>
                          <pic:cNvPicPr/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35964" cy="9067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</w:rPr>
              <mc:AlternateContent>
                <mc:Choice Requires="wps">
                  <w:drawing>
                    <wp:anchor distT="0" distB="0" distL="0" distR="0" simplePos="0" relativeHeight="1024" behindDoc="0" locked="0" layoutInCell="1" allowOverlap="1">
                      <wp:simplePos x="0" y="0"/>
                      <wp:positionH relativeFrom="column">
                        <wp:posOffset>55880</wp:posOffset>
                      </wp:positionH>
                      <wp:positionV relativeFrom="paragraph">
                        <wp:posOffset>237490</wp:posOffset>
                      </wp:positionV>
                      <wp:extent cx="1681480" cy="690245"/>
                      <wp:effectExtent l="4445" t="4445" r="5715" b="6350"/>
                      <wp:wrapNone/>
                      <wp:docPr id="1037" name="文本框 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681479" cy="69024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</a:ln>
                            </wps:spPr>
                            <wps:txbx>
                              <w:txbxContent>
                                <w:p>
                                  <w:pPr>
                                    <w:rPr>
                                      <w:rFonts w:hint="eastAsia" w:eastAsia="宋体"/>
                                      <w:lang w:val="en-US" w:eastAsia="zh-CN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Loops, like the dog</w:t>
                                  </w:r>
                                  <w:r>
                                    <w:t>’</w:t>
                                  </w:r>
                                  <w:r>
                                    <w:rPr>
                                      <w:rFonts w:hint="eastAsia"/>
                                    </w:rPr>
                                    <w:t>s fur</w:t>
                                  </w:r>
                                  <w:r>
                                    <w:rPr>
                                      <w:rFonts w:hint="eastAsia"/>
                                      <w:lang w:val="en-US" w:eastAsia="zh-CN"/>
                                    </w:rPr>
                                    <w:t>.</w:t>
                                  </w:r>
                                </w:p>
                                <w:p>
                                  <w:pPr>
                                    <w:rPr>
                                      <w:rFonts w:hint="eastAsia" w:eastAsia="宋体"/>
                                      <w:lang w:val="en-US" w:eastAsia="zh-CN"/>
                                    </w:rPr>
                                  </w:pPr>
                                  <w:r>
                                    <w:t>Hooks</w:t>
                                  </w:r>
                                  <w:r>
                                    <w:rPr>
                                      <w:rFonts w:hint="eastAsia"/>
                                    </w:rPr>
                                    <w:t>, like the plant</w:t>
                                  </w:r>
                                  <w:r>
                                    <w:rPr>
                                      <w:rFonts w:hint="eastAsia"/>
                                      <w:lang w:val="en-US" w:eastAsia="zh-CN"/>
                                    </w:rPr>
                                    <w:t>.</w:t>
                                  </w:r>
                                </w:p>
                              </w:txbxContent>
                            </wps:txbx>
                            <wps:bodyPr vert="horz" wrap="square" lIns="91440" tIns="45720" rIns="91440" bIns="45720" anchor="t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id="文本框 2" o:spid="_x0000_s1026" o:spt="1" style="position:absolute;left:0pt;margin-left:4.4pt;margin-top:18.7pt;height:54.35pt;width:132.4pt;z-index:1024;mso-width-relative:page;mso-height-relative:page;" fillcolor="#FFFFFF" filled="t" stroked="t" coordsize="21600,21600" o:gfxdata="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">
                      <v:fill on="t" focussize="0,0"/>
                      <v:stroke color="#000000" joinstyle="miter"/>
                      <v:imagedata o:title=""/>
                      <o:lock v:ext="edit" aspectratio="f"/>
                      <v:textbox>
                        <w:txbxContent>
                          <w:p>
                            <w:pPr>
                              <w:rPr>
                                <w:rFonts w:hint="eastAsia" w:eastAsia="宋体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Loops, like the dog</w:t>
                            </w:r>
                            <w:r>
                              <w:t>’</w:t>
                            </w:r>
                            <w:r>
                              <w:rPr>
                                <w:rFonts w:hint="eastAsia"/>
                              </w:rPr>
                              <w:t>s fur</w:t>
                            </w: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>.</w:t>
                            </w:r>
                          </w:p>
                          <w:p>
                            <w:pPr>
                              <w:rPr>
                                <w:rFonts w:hint="eastAsia" w:eastAsia="宋体"/>
                                <w:lang w:val="en-US" w:eastAsia="zh-CN"/>
                              </w:rPr>
                            </w:pPr>
                            <w:r>
                              <w:t>Hooks</w:t>
                            </w:r>
                            <w:r>
                              <w:rPr>
                                <w:rFonts w:hint="eastAsia"/>
                              </w:rPr>
                              <w:t>, like the plant</w:t>
                            </w: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>.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  <w:p>
            <w:pP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</w:rPr>
            </w:pPr>
          </w:p>
          <w:p>
            <w:pP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</w:rPr>
            </w:pPr>
          </w:p>
          <w:p>
            <w:pP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</w:rPr>
            </w:pPr>
          </w:p>
          <w:p>
            <w:pP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</w:rPr>
              <w:t xml:space="preserve">Once they get together, they will be hard to get apart.   </w:t>
            </w:r>
          </w:p>
          <w:p>
            <w:pP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</w:rPr>
            </w:pPr>
            <w:r>
              <w:rPr>
                <w:sz w:val="24"/>
              </w:rPr>
              <mc:AlternateContent>
                <mc:Choice Requires="wps">
                  <w:drawing>
                    <wp:anchor distT="0" distB="0" distL="114300" distR="114300" simplePos="0" relativeHeight="2048" behindDoc="0" locked="0" layoutInCell="1" allowOverlap="1">
                      <wp:simplePos x="0" y="0"/>
                      <wp:positionH relativeFrom="column">
                        <wp:posOffset>2446020</wp:posOffset>
                      </wp:positionH>
                      <wp:positionV relativeFrom="paragraph">
                        <wp:posOffset>86360</wp:posOffset>
                      </wp:positionV>
                      <wp:extent cx="262890" cy="90805"/>
                      <wp:effectExtent l="12700" t="12700" r="16510" b="23495"/>
                      <wp:wrapNone/>
                      <wp:docPr id="3" name="右箭头 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62890" cy="90805"/>
                              </a:xfrm>
                              <a:prstGeom prst="rightArrow">
                                <a:avLst/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_x0000_s1026" o:spid="_x0000_s1026" o:spt="13" type="#_x0000_t13" style="position:absolute;left:0pt;margin-left:192.6pt;margin-top:6.8pt;height:7.15pt;width:20.7pt;z-index:2048;v-text-anchor:middle;mso-width-relative:page;mso-height-relative:page;" fillcolor="#4F81BD [3204]" filled="t" stroked="t" coordsize="21600,21600" o:gfxdata="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" adj="17870,5400">
                      <v:fill on="t" focussize="0,0"/>
                      <v:stroke weight="2pt" color="#385D8A [3204]" joinstyle="round"/>
                      <v:imagedata o:title=""/>
                      <o:lock v:ext="edit" aspectratio="f"/>
                    </v:shape>
                  </w:pict>
                </mc:Fallback>
              </mc:AlternateContent>
            </w: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</w:rPr>
              <mc:AlternateContent>
                <mc:Choice Requires="wps">
                  <w:drawing>
                    <wp:anchor distT="0" distB="0" distL="0" distR="0" simplePos="0" relativeHeight="1024" behindDoc="0" locked="0" layoutInCell="1" allowOverlap="1">
                      <wp:simplePos x="0" y="0"/>
                      <wp:positionH relativeFrom="column">
                        <wp:posOffset>2718435</wp:posOffset>
                      </wp:positionH>
                      <wp:positionV relativeFrom="paragraph">
                        <wp:posOffset>635</wp:posOffset>
                      </wp:positionV>
                      <wp:extent cx="592455" cy="290195"/>
                      <wp:effectExtent l="0" t="0" r="1905" b="14605"/>
                      <wp:wrapNone/>
                      <wp:docPr id="1038" name="文本框 3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592454" cy="29019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00"/>
                              </a:solidFill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>
                                  <w:pPr>
                                    <w:jc w:val="center"/>
                                    <w:rPr>
                                      <w:color w:val="FF0000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color w:val="FF0000"/>
                                    </w:rPr>
                                    <w:t xml:space="preserve">idea </w:t>
                                  </w:r>
                                </w:p>
                              </w:txbxContent>
                            </wps:txbx>
                            <wps:bodyPr vert="horz" wrap="square" lIns="91440" tIns="45720" rIns="91440" bIns="45720" anchor="t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id="文本框 37" o:spid="_x0000_s1026" o:spt="1" style="position:absolute;left:0pt;margin-left:214.05pt;margin-top:0.05pt;height:22.85pt;width:46.65pt;z-index:1024;mso-width-relative:page;mso-height-relative:page;" fillcolor="#FFFF00" filled="t" stroked="f" coordsize="21600,21600" o:gfxdata="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">
                      <v:fill on="t" focussize="0,0"/>
                      <v:stroke on="f"/>
                      <v:imagedata o:title=""/>
                      <o:lock v:ext="edit" aspectratio="f"/>
                      <v:textbox>
                        <w:txbxContent>
                          <w:p>
                            <w:pPr>
                              <w:jc w:val="center"/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rFonts w:hint="eastAsia"/>
                                <w:color w:val="FF0000"/>
                              </w:rPr>
                              <w:t xml:space="preserve">idea 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</w:rPr>
              <w:t>So, here comes the invention:  Velcro</w:t>
            </w:r>
          </w:p>
          <w:p>
            <w:pP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</w:rPr>
              <mc:AlternateContent>
                <mc:Choice Requires="wps">
                  <w:drawing>
                    <wp:anchor distT="0" distB="0" distL="0" distR="0" simplePos="0" relativeHeight="1024" behindDoc="0" locked="0" layoutInCell="1" allowOverlap="1">
                      <wp:simplePos x="0" y="0"/>
                      <wp:positionH relativeFrom="column">
                        <wp:posOffset>2544445</wp:posOffset>
                      </wp:positionH>
                      <wp:positionV relativeFrom="paragraph">
                        <wp:posOffset>255270</wp:posOffset>
                      </wp:positionV>
                      <wp:extent cx="770255" cy="290195"/>
                      <wp:effectExtent l="0" t="0" r="4445" b="1905"/>
                      <wp:wrapNone/>
                      <wp:docPr id="1039" name="文本框 3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770254" cy="29019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00"/>
                              </a:solidFill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>
                                  <w:pPr>
                                    <w:jc w:val="center"/>
                                    <w:rPr>
                                      <w:color w:val="FF0000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color w:val="FF0000"/>
                                      <w:lang w:val="en-US" w:eastAsia="zh-CN"/>
                                    </w:rPr>
                                    <w:t>I</w:t>
                                  </w:r>
                                  <w:r>
                                    <w:rPr>
                                      <w:rFonts w:hint="eastAsia"/>
                                      <w:color w:val="FF0000"/>
                                    </w:rPr>
                                    <w:t>nvention</w:t>
                                  </w:r>
                                </w:p>
                              </w:txbxContent>
                            </wps:txbx>
                            <wps:bodyPr vert="horz" wrap="square" lIns="91440" tIns="45720" rIns="91440" bIns="45720" anchor="t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id="文本框 38" o:spid="_x0000_s1026" o:spt="1" style="position:absolute;left:0pt;margin-left:200.35pt;margin-top:20.1pt;height:22.85pt;width:60.65pt;z-index:1024;mso-width-relative:page;mso-height-relative:page;" fillcolor="#FFFF00" filled="t" stroked="f" coordsize="21600,21600" o:gfxdata="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">
                      <v:fill on="t" focussize="0,0"/>
                      <v:stroke on="f"/>
                      <v:imagedata o:title=""/>
                      <o:lock v:ext="edit" aspectratio="f"/>
                      <v:textbox>
                        <w:txbxContent>
                          <w:p>
                            <w:pPr>
                              <w:jc w:val="center"/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rFonts w:hint="eastAsia"/>
                                <w:color w:val="FF0000"/>
                                <w:lang w:val="en-US" w:eastAsia="zh-CN"/>
                              </w:rPr>
                              <w:t>I</w:t>
                            </w:r>
                            <w:r>
                              <w:rPr>
                                <w:rFonts w:hint="eastAsia"/>
                                <w:color w:val="FF0000"/>
                              </w:rPr>
                              <w:t>nvention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</w:rPr>
              <w:t>Then, this man invented Velcro.</w:t>
            </w:r>
          </w:p>
          <w:p>
            <w:pP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</w:pPr>
            <w:r>
              <w:rPr>
                <w:sz w:val="24"/>
              </w:rPr>
              <mc:AlternateContent>
                <mc:Choice Requires="wps">
                  <w:drawing>
                    <wp:anchor distT="0" distB="0" distL="114300" distR="114300" simplePos="0" relativeHeight="2048" behindDoc="0" locked="0" layoutInCell="1" allowOverlap="1">
                      <wp:simplePos x="0" y="0"/>
                      <wp:positionH relativeFrom="column">
                        <wp:posOffset>2100580</wp:posOffset>
                      </wp:positionH>
                      <wp:positionV relativeFrom="paragraph">
                        <wp:posOffset>45720</wp:posOffset>
                      </wp:positionV>
                      <wp:extent cx="371475" cy="99695"/>
                      <wp:effectExtent l="12700" t="12700" r="22225" b="14605"/>
                      <wp:wrapNone/>
                      <wp:docPr id="11" name="右箭头 1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71475" cy="99695"/>
                              </a:xfrm>
                              <a:prstGeom prst="rightArrow">
                                <a:avLst/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_x0000_s1026" o:spid="_x0000_s1026" o:spt="13" type="#_x0000_t13" style="position:absolute;left:0pt;margin-left:165.4pt;margin-top:3.6pt;height:7.85pt;width:29.25pt;z-index:2048;v-text-anchor:middle;mso-width-relative:page;mso-height-relative:page;" fillcolor="#4F81BD [3204]" filled="t" stroked="t" coordsize="21600,21600" o:gfxdata="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" adj="18702,5400">
                      <v:fill on="t" focussize="0,0"/>
                      <v:stroke weight="2pt" color="#385D8A [3204]" joinstyle="round"/>
                      <v:imagedata o:title=""/>
                      <o:lock v:ext="edit" aspectratio="f"/>
                    </v:shape>
                  </w:pict>
                </mc:Fallback>
              </mc:AlternateContent>
            </w: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  <w:t>(学生触摸Velcro实物)</w:t>
            </w:r>
          </w:p>
          <w:p>
            <w:pPr>
              <w:rPr>
                <w:rFonts w:hint="default" w:ascii="Times New Roman" w:hAnsi="Times New Roman" w:eastAsia="宋体" w:cs="Times New Roman"/>
                <w:b/>
                <w:bCs w:val="0"/>
                <w:color w:val="FF0000"/>
                <w:sz w:val="24"/>
                <w:szCs w:val="24"/>
                <w:lang w:val="en-US" w:eastAsia="zh-CN"/>
              </w:rPr>
            </w:pPr>
            <w:r>
              <w:rPr>
                <w:rFonts w:hint="eastAsia" w:cs="Times New Roman"/>
                <w:b/>
                <w:bCs w:val="0"/>
                <w:color w:val="FF0000"/>
                <w:sz w:val="24"/>
                <w:szCs w:val="24"/>
                <w:lang w:val="en-US" w:eastAsia="zh-CN"/>
              </w:rPr>
              <w:t>明线梳理1</w:t>
            </w:r>
            <w:r>
              <w:rPr>
                <w:rFonts w:hint="default" w:ascii="Times New Roman" w:hAnsi="Times New Roman" w:eastAsia="宋体" w:cs="Times New Roman"/>
                <w:b/>
                <w:bCs w:val="0"/>
                <w:color w:val="FF0000"/>
                <w:sz w:val="24"/>
                <w:szCs w:val="24"/>
                <w:lang w:val="en-US" w:eastAsia="zh-CN"/>
              </w:rPr>
              <w:t xml:space="preserve">--“I’ve got a bright idea!” </w:t>
            </w:r>
          </w:p>
          <w:p>
            <w:pPr>
              <w:rPr>
                <w:rFonts w:hint="default" w:ascii="Times New Roman" w:hAnsi="Times New Roman" w:eastAsia="宋体" w:cs="Times New Roman"/>
                <w:b/>
                <w:bCs w:val="0"/>
                <w:color w:val="FF0000"/>
                <w:sz w:val="24"/>
                <w:szCs w:val="24"/>
                <w:lang w:val="en-US" w:eastAsia="zh-CN"/>
              </w:rPr>
            </w:pPr>
          </w:p>
          <w:p>
            <w:pPr>
              <w:numPr>
                <w:ilvl w:val="0"/>
                <w:numId w:val="3"/>
              </w:numPr>
              <w:rPr>
                <w:rFonts w:hint="default" w:ascii="Times New Roman" w:hAnsi="Times New Roman" w:eastAsia="宋体" w:cs="Times New Roman"/>
                <w:b/>
                <w:bCs w:val="0"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b/>
                <w:bCs w:val="0"/>
                <w:color w:val="auto"/>
                <w:sz w:val="24"/>
                <w:szCs w:val="24"/>
              </w:rPr>
              <w:drawing>
                <wp:anchor distT="0" distB="0" distL="0" distR="0" simplePos="0" relativeHeight="1024" behindDoc="0" locked="0" layoutInCell="1" allowOverlap="1">
                  <wp:simplePos x="0" y="0"/>
                  <wp:positionH relativeFrom="column">
                    <wp:posOffset>1109345</wp:posOffset>
                  </wp:positionH>
                  <wp:positionV relativeFrom="paragraph">
                    <wp:posOffset>243205</wp:posOffset>
                  </wp:positionV>
                  <wp:extent cx="965835" cy="1051560"/>
                  <wp:effectExtent l="0" t="0" r="9525" b="0"/>
                  <wp:wrapNone/>
                  <wp:docPr id="1040" name="图片 1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40" name="图片 12"/>
                          <pic:cNvPicPr/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65834" cy="105156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default" w:ascii="Times New Roman" w:hAnsi="Times New Roman" w:eastAsia="宋体" w:cs="Times New Roman"/>
                <w:b/>
                <w:bCs w:val="0"/>
                <w:color w:val="auto"/>
                <w:sz w:val="24"/>
                <w:szCs w:val="24"/>
              </w:rPr>
              <w:drawing>
                <wp:anchor distT="0" distB="0" distL="0" distR="0" simplePos="0" relativeHeight="1024" behindDoc="0" locked="0" layoutInCell="1" allowOverlap="1">
                  <wp:simplePos x="0" y="0"/>
                  <wp:positionH relativeFrom="column">
                    <wp:posOffset>126365</wp:posOffset>
                  </wp:positionH>
                  <wp:positionV relativeFrom="paragraph">
                    <wp:posOffset>245110</wp:posOffset>
                  </wp:positionV>
                  <wp:extent cx="970915" cy="1043940"/>
                  <wp:effectExtent l="0" t="0" r="4445" b="7620"/>
                  <wp:wrapNone/>
                  <wp:docPr id="1041" name="图片 1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41" name="图片 10"/>
                          <pic:cNvPicPr/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70915" cy="10439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default" w:ascii="Times New Roman" w:hAnsi="Times New Roman" w:eastAsia="宋体" w:cs="Times New Roman"/>
                <w:b/>
                <w:bCs w:val="0"/>
                <w:color w:val="auto"/>
                <w:sz w:val="24"/>
                <w:szCs w:val="24"/>
              </w:rPr>
              <w:t>Think and answer</w:t>
            </w:r>
            <w:r>
              <w:rPr>
                <w:rFonts w:hint="default" w:ascii="Times New Roman" w:hAnsi="Times New Roman" w:eastAsia="宋体" w:cs="Times New Roman"/>
                <w:b/>
                <w:bCs w:val="0"/>
                <w:color w:val="auto"/>
                <w:sz w:val="24"/>
                <w:szCs w:val="24"/>
                <w:lang w:val="en-US" w:eastAsia="zh-CN"/>
              </w:rPr>
              <w:t>(P4-5)</w:t>
            </w:r>
          </w:p>
          <w:p>
            <w:pPr>
              <w:numPr>
                <w:ilvl w:val="0"/>
                <w:numId w:val="0"/>
              </w:numP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</w:pPr>
          </w:p>
          <w:p>
            <w:pPr>
              <w:numPr>
                <w:ilvl w:val="0"/>
                <w:numId w:val="0"/>
              </w:numP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</w:pPr>
          </w:p>
          <w:p>
            <w:pPr>
              <w:numPr>
                <w:ilvl w:val="0"/>
                <w:numId w:val="0"/>
              </w:numP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</w:pPr>
          </w:p>
          <w:p>
            <w:pP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  <w:t>T:</w:t>
            </w: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</w:rPr>
              <w:t>Here’s another bright idea, look, what</w:t>
            </w: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  <w:t xml:space="preserve"> are these</w:t>
            </w: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</w:rPr>
              <w:t xml:space="preserve">? </w:t>
            </w:r>
          </w:p>
          <w:p>
            <w:pP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  <w:t>S: A glider and a helicopter.</w:t>
            </w:r>
          </w:p>
          <w:p>
            <w:pP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</w:rPr>
              <w:t xml:space="preserve">T: Who invented </w:t>
            </w: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  <w:t>them</w:t>
            </w: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</w:rPr>
              <w:t xml:space="preserve">?        Ss: 怀特兄弟 </w:t>
            </w:r>
          </w:p>
          <w:p>
            <w:pP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  <w:t>T:</w:t>
            </w: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</w:rPr>
              <w:t xml:space="preserve">Yes, the white Brothers </w:t>
            </w: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  <w:t>.</w:t>
            </w:r>
          </w:p>
          <w:p>
            <w:pP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</w:rPr>
              <w:t>T: but this idea</w:t>
            </w: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  <w:t xml:space="preserve"> of the flying machine came from another man.</w:t>
            </w:r>
          </w:p>
          <w:p>
            <w:pP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  <w:t xml:space="preserve">T:Who is he?  He is </w:t>
            </w: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</w:rPr>
              <w:t>Da Vinci</w:t>
            </w:r>
          </w:p>
          <w:p>
            <w:pP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  <w:t>T:What did he do?</w:t>
            </w:r>
          </w:p>
          <w:p>
            <w:pP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  <w:t>Ss:He was a painter and inventor.</w:t>
            </w:r>
          </w:p>
          <w:p>
            <w:pP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  <w:t>T: Who made the idea work?</w:t>
            </w:r>
          </w:p>
          <w:p>
            <w:pP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  <w:t>Ss: Other inventors made his idea work 400 years later.</w:t>
            </w:r>
          </w:p>
          <w:p>
            <w:pP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  <w:t>(最后生成两张图并排，出现时间轴400年)</w:t>
            </w:r>
          </w:p>
          <w:p>
            <w:pPr>
              <w:rPr>
                <w:rFonts w:hint="default" w:ascii="Times New Roman" w:hAnsi="Times New Roman" w:eastAsia="宋体" w:cs="Times New Roman"/>
                <w:b/>
                <w:bCs w:val="0"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b/>
                <w:bCs w:val="0"/>
                <w:color w:val="auto"/>
                <w:sz w:val="24"/>
                <w:szCs w:val="24"/>
                <w:lang w:val="en-US" w:eastAsia="zh-CN"/>
              </w:rPr>
              <w:t>P</w:t>
            </w:r>
            <w:r>
              <w:rPr>
                <w:rFonts w:hint="eastAsia" w:cs="Times New Roman"/>
                <w:b/>
                <w:bCs w:val="0"/>
                <w:color w:val="auto"/>
                <w:sz w:val="24"/>
                <w:szCs w:val="24"/>
                <w:lang w:val="en-US" w:eastAsia="zh-CN"/>
              </w:rPr>
              <w:t>air work</w:t>
            </w:r>
            <w:r>
              <w:rPr>
                <w:rFonts w:hint="default" w:ascii="Times New Roman" w:hAnsi="Times New Roman" w:eastAsia="宋体" w:cs="Times New Roman"/>
                <w:b/>
                <w:bCs w:val="0"/>
                <w:color w:val="auto"/>
                <w:sz w:val="24"/>
                <w:szCs w:val="24"/>
                <w:lang w:val="en-US" w:eastAsia="zh-CN"/>
              </w:rPr>
              <w:t>:</w:t>
            </w:r>
          </w:p>
          <w:p>
            <w:pP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  <w:t>T：</w:t>
            </w: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  <w:t>How do you think of the process of the inventions?</w:t>
            </w:r>
          </w:p>
          <w:p>
            <w:pP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  <w:t>Ss:...</w:t>
            </w:r>
          </w:p>
          <w:p>
            <w:pP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  <w:t>T:Yes, Bright ideas can be inventions sooner or later.</w:t>
            </w:r>
          </w:p>
          <w:p>
            <w:pPr>
              <w:rPr>
                <w:rFonts w:hint="default" w:ascii="Times New Roman" w:hAnsi="Times New Roman" w:eastAsia="宋体" w:cs="Times New Roman"/>
                <w:b/>
                <w:bCs w:val="0"/>
                <w:i w:val="0"/>
                <w:iCs w:val="0"/>
                <w:color w:val="FF0000"/>
                <w:sz w:val="24"/>
                <w:szCs w:val="24"/>
                <w:lang w:val="en-US" w:eastAsia="zh-CN"/>
              </w:rPr>
            </w:pPr>
            <w:r>
              <w:rPr>
                <w:rFonts w:hint="eastAsia" w:cs="Times New Roman"/>
                <w:b/>
                <w:bCs w:val="0"/>
                <w:color w:val="FF0000"/>
                <w:sz w:val="24"/>
                <w:szCs w:val="24"/>
                <w:lang w:val="en-US" w:eastAsia="zh-CN"/>
              </w:rPr>
              <w:t>明线梳理2</w:t>
            </w:r>
            <w:r>
              <w:rPr>
                <w:rFonts w:hint="eastAsia" w:cs="Times New Roman"/>
                <w:b/>
                <w:bCs w:val="0"/>
                <w:i w:val="0"/>
                <w:iCs w:val="0"/>
                <w:color w:val="FF0000"/>
                <w:sz w:val="24"/>
                <w:szCs w:val="24"/>
                <w:lang w:val="en-US" w:eastAsia="zh-CN"/>
              </w:rPr>
              <w:t>--</w:t>
            </w:r>
          </w:p>
          <w:p>
            <w:pPr>
              <w:rPr>
                <w:rFonts w:hint="default" w:ascii="Times New Roman" w:hAnsi="Times New Roman" w:eastAsia="宋体" w:cs="Times New Roman"/>
                <w:b/>
                <w:bCs w:val="0"/>
                <w:color w:val="FF0000"/>
                <w:sz w:val="24"/>
                <w:szCs w:val="24"/>
              </w:rPr>
            </w:pPr>
            <w:r>
              <w:rPr>
                <w:rFonts w:hint="eastAsia" w:cs="Times New Roman"/>
                <w:b/>
                <w:bCs w:val="0"/>
                <w:color w:val="FF0000"/>
                <w:sz w:val="24"/>
                <w:szCs w:val="24"/>
                <w:lang w:val="en-US" w:eastAsia="zh-CN"/>
              </w:rPr>
              <w:t>B</w:t>
            </w:r>
            <w:r>
              <w:rPr>
                <w:rFonts w:hint="default" w:ascii="Times New Roman" w:hAnsi="Times New Roman" w:eastAsia="宋体" w:cs="Times New Roman"/>
                <w:b/>
                <w:bCs w:val="0"/>
                <w:color w:val="FF0000"/>
                <w:sz w:val="24"/>
                <w:szCs w:val="24"/>
              </w:rPr>
              <w:t>right ideas can be inventions sooner or later.</w:t>
            </w:r>
          </w:p>
          <w:p>
            <w:pP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</w:rPr>
              <w:t>How important the bright idea</w:t>
            </w:r>
            <w:r>
              <w:rPr>
                <w:rFonts w:hint="eastAsia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  <w:t>s are</w:t>
            </w: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</w:rPr>
              <w:t>!</w:t>
            </w:r>
          </w:p>
          <w:p>
            <w:pP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</w:rPr>
              <w:t xml:space="preserve"> </w:t>
            </w:r>
          </w:p>
          <w:p>
            <w:pPr>
              <w:pStyle w:val="9"/>
              <w:numPr>
                <w:ilvl w:val="0"/>
                <w:numId w:val="3"/>
              </w:numPr>
              <w:ind w:left="0" w:leftChars="0" w:firstLine="0" w:firstLineChars="0"/>
              <w:rPr>
                <w:rFonts w:hint="default" w:ascii="Times New Roman" w:hAnsi="Times New Roman" w:eastAsia="宋体" w:cs="Times New Roman"/>
                <w:b/>
                <w:bCs w:val="0"/>
                <w:color w:val="auto"/>
                <w:sz w:val="24"/>
                <w:szCs w:val="24"/>
              </w:rPr>
            </w:pPr>
            <w:r>
              <w:rPr>
                <w:rFonts w:hint="default" w:ascii="Times New Roman" w:hAnsi="Times New Roman" w:eastAsia="宋体" w:cs="Times New Roman"/>
                <w:b/>
                <w:bCs w:val="0"/>
                <w:color w:val="auto"/>
                <w:sz w:val="24"/>
                <w:szCs w:val="24"/>
              </w:rPr>
              <w:t>Look and guess</w:t>
            </w:r>
            <w:r>
              <w:rPr>
                <w:rFonts w:hint="default" w:ascii="Times New Roman" w:hAnsi="Times New Roman" w:eastAsia="宋体" w:cs="Times New Roman"/>
                <w:b/>
                <w:bCs w:val="0"/>
                <w:color w:val="auto"/>
                <w:sz w:val="24"/>
                <w:szCs w:val="24"/>
                <w:lang w:val="en-US" w:eastAsia="zh-CN"/>
              </w:rPr>
              <w:t xml:space="preserve"> (p 6-7)</w:t>
            </w:r>
          </w:p>
          <w:p>
            <w:pP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</w:rPr>
              <w:drawing>
                <wp:anchor distT="0" distB="0" distL="0" distR="0" simplePos="0" relativeHeight="1024" behindDoc="1" locked="0" layoutInCell="1" allowOverlap="1">
                  <wp:simplePos x="0" y="0"/>
                  <wp:positionH relativeFrom="margin">
                    <wp:posOffset>1666240</wp:posOffset>
                  </wp:positionH>
                  <wp:positionV relativeFrom="paragraph">
                    <wp:posOffset>290830</wp:posOffset>
                  </wp:positionV>
                  <wp:extent cx="1233170" cy="784860"/>
                  <wp:effectExtent l="0" t="0" r="1270" b="7620"/>
                  <wp:wrapThrough wrapText="bothSides">
                    <wp:wrapPolygon>
                      <wp:start x="0" y="0"/>
                      <wp:lineTo x="0" y="21320"/>
                      <wp:lineTo x="21355" y="21320"/>
                      <wp:lineTo x="21355" y="0"/>
                      <wp:lineTo x="0" y="0"/>
                    </wp:wrapPolygon>
                  </wp:wrapThrough>
                  <wp:docPr id="1042" name="图片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42" name="图片 1"/>
                          <pic:cNvPicPr/>
                        </pic:nvPicPr>
                        <pic:blipFill>
                          <a:blip r:embed="rId12" cstate="print"/>
                          <a:srcRect t="38911" r="13072" b="9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33169" cy="78486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</w:rPr>
              <w:t xml:space="preserve">T:let’s see other bright idea, Guess, what did he invent? </w:t>
            </w:r>
          </w:p>
          <w:p>
            <w:pPr>
              <w:tabs>
                <w:tab w:val="left" w:pos="3253"/>
              </w:tabs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</w:rPr>
            </w:pPr>
          </w:p>
          <w:p>
            <w:pPr>
              <w:tabs>
                <w:tab w:val="left" w:pos="3253"/>
              </w:tabs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</w:rPr>
              <w:tab/>
            </w:r>
          </w:p>
          <w:p>
            <w:pP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</w:rPr>
              <w:t xml:space="preserve">T:  Who is he?          The Earl of Sandwich    </w:t>
            </w:r>
          </w:p>
          <w:p>
            <w:pPr>
              <w:ind w:firstLine="480" w:firstLineChars="200"/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</w:rPr>
              <w:t>What’s he eating?    Ss: Sandwich</w:t>
            </w:r>
          </w:p>
          <w:p>
            <w:pP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</w:rPr>
              <w:t xml:space="preserve">So, The Earl of Sandwich invented sandwich.   </w:t>
            </w:r>
          </w:p>
          <w:p>
            <w:pP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</w:rPr>
              <w:t>How about others? Can you guess?</w:t>
            </w:r>
          </w:p>
          <w:p>
            <w:pPr>
              <w:pStyle w:val="9"/>
              <w:numPr>
                <w:ilvl w:val="0"/>
                <w:numId w:val="3"/>
              </w:numPr>
              <w:ind w:left="0" w:leftChars="0" w:firstLine="0" w:firstLineChars="0"/>
              <w:rPr>
                <w:rFonts w:hint="default" w:ascii="Times New Roman" w:hAnsi="Times New Roman" w:eastAsia="宋体" w:cs="Times New Roman"/>
                <w:b/>
                <w:bCs w:val="0"/>
                <w:color w:val="auto"/>
                <w:sz w:val="24"/>
                <w:szCs w:val="24"/>
              </w:rPr>
            </w:pPr>
            <w:r>
              <w:rPr>
                <w:rFonts w:hint="default" w:ascii="Times New Roman" w:hAnsi="Times New Roman" w:eastAsia="宋体" w:cs="Times New Roman"/>
                <w:b/>
                <w:bCs w:val="0"/>
                <w:color w:val="auto"/>
                <w:sz w:val="24"/>
                <w:szCs w:val="24"/>
              </w:rPr>
              <w:t>look and say</w:t>
            </w:r>
            <w:r>
              <w:rPr>
                <w:rFonts w:hint="default" w:ascii="Times New Roman" w:hAnsi="Times New Roman" w:eastAsia="宋体" w:cs="Times New Roman"/>
                <w:b/>
                <w:bCs w:val="0"/>
                <w:color w:val="auto"/>
                <w:sz w:val="24"/>
                <w:szCs w:val="24"/>
                <w:lang w:val="en-US" w:eastAsia="zh-CN"/>
              </w:rPr>
              <w:t xml:space="preserve"> (p 6-7)</w:t>
            </w:r>
          </w:p>
          <w:p>
            <w:pPr>
              <w:pStyle w:val="9"/>
              <w:numPr>
                <w:ilvl w:val="0"/>
                <w:numId w:val="0"/>
              </w:numPr>
              <w:ind w:leftChars="0"/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</w:rPr>
              <w:drawing>
                <wp:anchor distT="0" distB="0" distL="114300" distR="114300" simplePos="0" relativeHeight="1024" behindDoc="1" locked="0" layoutInCell="1" allowOverlap="1">
                  <wp:simplePos x="0" y="0"/>
                  <wp:positionH relativeFrom="column">
                    <wp:posOffset>1645285</wp:posOffset>
                  </wp:positionH>
                  <wp:positionV relativeFrom="paragraph">
                    <wp:posOffset>273685</wp:posOffset>
                  </wp:positionV>
                  <wp:extent cx="1104265" cy="1057910"/>
                  <wp:effectExtent l="0" t="0" r="0" b="0"/>
                  <wp:wrapThrough wrapText="bothSides">
                    <wp:wrapPolygon>
                      <wp:start x="0" y="0"/>
                      <wp:lineTo x="0" y="21263"/>
                      <wp:lineTo x="21364" y="21263"/>
                      <wp:lineTo x="21364" y="0"/>
                      <wp:lineTo x="0" y="0"/>
                    </wp:wrapPolygon>
                  </wp:wrapThrough>
                  <wp:docPr id="1043" name="图片 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43" name="图片 2"/>
                          <pic:cNvPicPr/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04265" cy="105791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</w:rPr>
              <w:drawing>
                <wp:anchor distT="0" distB="0" distL="114300" distR="114300" simplePos="0" relativeHeight="1024" behindDoc="1" locked="0" layoutInCell="1" allowOverlap="1">
                  <wp:simplePos x="0" y="0"/>
                  <wp:positionH relativeFrom="margin">
                    <wp:posOffset>591185</wp:posOffset>
                  </wp:positionH>
                  <wp:positionV relativeFrom="paragraph">
                    <wp:posOffset>307975</wp:posOffset>
                  </wp:positionV>
                  <wp:extent cx="1009650" cy="1026160"/>
                  <wp:effectExtent l="0" t="0" r="0" b="0"/>
                  <wp:wrapThrough wrapText="bothSides">
                    <wp:wrapPolygon>
                      <wp:start x="0" y="0"/>
                      <wp:lineTo x="0" y="21386"/>
                      <wp:lineTo x="21464" y="21386"/>
                      <wp:lineTo x="21464" y="0"/>
                      <wp:lineTo x="0" y="0"/>
                    </wp:wrapPolygon>
                  </wp:wrapThrough>
                  <wp:docPr id="1044" name="图片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44" name="图片 1"/>
                          <pic:cNvPicPr/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9650" cy="102616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  <w:t>Ss read the other three sentences and finish the blanks.</w:t>
            </w:r>
          </w:p>
          <w:p>
            <w:pP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</w:rPr>
            </w:pPr>
          </w:p>
          <w:p>
            <w:pP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</w:rPr>
            </w:pPr>
          </w:p>
          <w:p>
            <w:pP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</w:rPr>
            </w:pPr>
          </w:p>
          <w:p>
            <w:pP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</w:rPr>
            </w:pPr>
          </w:p>
          <w:p>
            <w:pP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</w:rPr>
            </w:pPr>
          </w:p>
          <w:p>
            <w:pPr>
              <w:numPr>
                <w:ilvl w:val="0"/>
                <w:numId w:val="4"/>
              </w:numPr>
              <w:ind w:left="420" w:leftChars="0" w:hanging="420" w:firstLineChars="0"/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</w:rPr>
              <w:drawing>
                <wp:anchor distT="0" distB="0" distL="0" distR="0" simplePos="0" relativeHeight="1024" behindDoc="0" locked="0" layoutInCell="1" allowOverlap="1">
                  <wp:simplePos x="0" y="0"/>
                  <wp:positionH relativeFrom="column">
                    <wp:posOffset>2507615</wp:posOffset>
                  </wp:positionH>
                  <wp:positionV relativeFrom="paragraph">
                    <wp:posOffset>207645</wp:posOffset>
                  </wp:positionV>
                  <wp:extent cx="431800" cy="414655"/>
                  <wp:effectExtent l="0" t="0" r="10160" b="12065"/>
                  <wp:wrapNone/>
                  <wp:docPr id="1045" name="图片 1" descr="IMG_25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45" name="图片 1" descr="IMG_256"/>
                          <pic:cNvPicPr/>
                        </pic:nvPicPr>
                        <pic:blipFill>
                          <a:blip r:embed="rId14" cstate="print">
                            <a:clrChange>
                              <a:clrFrom>
                                <a:srgbClr val="FDFDFD"/>
                              </a:clrFrom>
                              <a:clrTo>
                                <a:srgbClr val="FDFDFD">
                                  <a:alpha val="0"/>
                                </a:srgbClr>
                              </a:clrTo>
                            </a:clrChange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1800" cy="41465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</w:rPr>
              <w:drawing>
                <wp:anchor distT="0" distB="0" distL="0" distR="0" simplePos="0" relativeHeight="1024" behindDoc="0" locked="0" layoutInCell="1" allowOverlap="1">
                  <wp:simplePos x="0" y="0"/>
                  <wp:positionH relativeFrom="margin">
                    <wp:posOffset>1125220</wp:posOffset>
                  </wp:positionH>
                  <wp:positionV relativeFrom="paragraph">
                    <wp:posOffset>200025</wp:posOffset>
                  </wp:positionV>
                  <wp:extent cx="514350" cy="482600"/>
                  <wp:effectExtent l="0" t="0" r="6350" b="0"/>
                  <wp:wrapNone/>
                  <wp:docPr id="1046" name="图片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46" name="图片 1"/>
                          <pic:cNvPicPr/>
                        </pic:nvPicPr>
                        <pic:blipFill>
                          <a:blip r:embed="rId12" cstate="print"/>
                          <a:srcRect l="52105" t="18872" r="3940" b="379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4350" cy="4826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  <w:t xml:space="preserve"> The Earl of Cardigan invented the </w:t>
            </w: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u w:val="single"/>
                <w:lang w:val="en-US" w:eastAsia="zh-CN"/>
              </w:rPr>
              <w:t xml:space="preserve">Cardigan </w:t>
            </w: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  <w:t>.</w:t>
            </w:r>
          </w:p>
          <w:p>
            <w:pP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  <w:t xml:space="preserve">  </w:t>
            </w:r>
          </w:p>
          <w:p>
            <w:pP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</w:rPr>
            </w:pPr>
          </w:p>
          <w:p>
            <w:pPr>
              <w:numPr>
                <w:ilvl w:val="0"/>
                <w:numId w:val="4"/>
              </w:numPr>
              <w:ind w:left="420" w:leftChars="0" w:hanging="420" w:firstLineChars="0"/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</w:rPr>
              <w:drawing>
                <wp:anchor distT="0" distB="0" distL="0" distR="0" simplePos="0" relativeHeight="1024" behindDoc="0" locked="0" layoutInCell="1" allowOverlap="1">
                  <wp:simplePos x="0" y="0"/>
                  <wp:positionH relativeFrom="column">
                    <wp:posOffset>2624455</wp:posOffset>
                  </wp:positionH>
                  <wp:positionV relativeFrom="paragraph">
                    <wp:posOffset>278130</wp:posOffset>
                  </wp:positionV>
                  <wp:extent cx="383540" cy="311150"/>
                  <wp:effectExtent l="0" t="0" r="10160" b="6350"/>
                  <wp:wrapNone/>
                  <wp:docPr id="1047" name="图片 2" descr="IMG_25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47" name="图片 2" descr="IMG_256"/>
                          <pic:cNvPicPr/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3539" cy="3111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</w:rPr>
              <w:drawing>
                <wp:anchor distT="0" distB="0" distL="0" distR="0" simplePos="0" relativeHeight="1024" behindDoc="0" locked="0" layoutInCell="1" allowOverlap="1">
                  <wp:simplePos x="0" y="0"/>
                  <wp:positionH relativeFrom="column">
                    <wp:posOffset>1127125</wp:posOffset>
                  </wp:positionH>
                  <wp:positionV relativeFrom="paragraph">
                    <wp:posOffset>217170</wp:posOffset>
                  </wp:positionV>
                  <wp:extent cx="548005" cy="351790"/>
                  <wp:effectExtent l="0" t="0" r="10795" b="3810"/>
                  <wp:wrapNone/>
                  <wp:docPr id="1048" name="图片 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48" name="图片 2"/>
                          <pic:cNvPicPr/>
                        </pic:nvPicPr>
                        <pic:blipFill>
                          <a:blip r:embed="rId13" cstate="print"/>
                          <a:srcRect l="37478" b="573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8004" cy="35178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  <w:t xml:space="preserve">The Duke of Wellington invented the </w:t>
            </w: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u w:val="single"/>
                <w:lang w:val="en-US" w:eastAsia="zh-CN"/>
              </w:rPr>
              <w:t>Wellington</w:t>
            </w: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  <w:t>.</w:t>
            </w:r>
          </w:p>
          <w:p>
            <w:pP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</w:rPr>
            </w:pPr>
          </w:p>
          <w:p>
            <w:pP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</w:pPr>
          </w:p>
          <w:p>
            <w:pPr>
              <w:numPr>
                <w:ilvl w:val="0"/>
                <w:numId w:val="4"/>
              </w:numPr>
              <w:ind w:left="420" w:leftChars="0" w:hanging="420" w:firstLineChars="0"/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</w:rPr>
              <w:drawing>
                <wp:anchor distT="0" distB="0" distL="0" distR="0" simplePos="0" relativeHeight="1024" behindDoc="0" locked="0" layoutInCell="1" allowOverlap="1">
                  <wp:simplePos x="0" y="0"/>
                  <wp:positionH relativeFrom="column">
                    <wp:posOffset>2515235</wp:posOffset>
                  </wp:positionH>
                  <wp:positionV relativeFrom="paragraph">
                    <wp:posOffset>227330</wp:posOffset>
                  </wp:positionV>
                  <wp:extent cx="394970" cy="440690"/>
                  <wp:effectExtent l="0" t="0" r="11430" b="3810"/>
                  <wp:wrapNone/>
                  <wp:docPr id="1049" name="图片 3" descr="IMG_25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49" name="图片 3" descr="IMG_256"/>
                          <pic:cNvPicPr/>
                        </pic:nvPicPr>
                        <pic:blipFill>
                          <a:blip r:embed="rId16" cstate="print">
                            <a:clrChange>
                              <a:clrFrom>
                                <a:srgbClr val="EEEEEE"/>
                              </a:clrFrom>
                              <a:clrTo>
                                <a:srgbClr val="EEEEEE">
                                  <a:alpha val="0"/>
                                </a:srgbClr>
                              </a:clrTo>
                            </a:clrChange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4969" cy="44068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</w:rPr>
              <w:drawing>
                <wp:anchor distT="0" distB="0" distL="0" distR="0" simplePos="0" relativeHeight="1024" behindDoc="0" locked="0" layoutInCell="1" allowOverlap="1">
                  <wp:simplePos x="0" y="0"/>
                  <wp:positionH relativeFrom="column">
                    <wp:posOffset>1057275</wp:posOffset>
                  </wp:positionH>
                  <wp:positionV relativeFrom="paragraph">
                    <wp:posOffset>191135</wp:posOffset>
                  </wp:positionV>
                  <wp:extent cx="386080" cy="410845"/>
                  <wp:effectExtent l="0" t="0" r="7620" b="8255"/>
                  <wp:wrapNone/>
                  <wp:docPr id="1050" name="图片 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50" name="图片 2"/>
                          <pic:cNvPicPr/>
                        </pic:nvPicPr>
                        <pic:blipFill>
                          <a:blip r:embed="rId13" cstate="print"/>
                          <a:srcRect l="31053" t="45449" r="6425" b="-128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6080" cy="41084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  <w:t xml:space="preserve">Charles Macintosh invented the </w:t>
            </w: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u w:val="single"/>
                <w:lang w:val="en-US" w:eastAsia="zh-CN"/>
              </w:rPr>
              <w:t>Macintosh</w:t>
            </w: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  <w:t>.</w:t>
            </w:r>
          </w:p>
          <w:p>
            <w:pP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</w:rPr>
            </w:pPr>
          </w:p>
          <w:p>
            <w:pP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</w:rPr>
            </w:pPr>
          </w:p>
          <w:p>
            <w:pP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</w:rPr>
              <w:t>What bright ideas</w:t>
            </w: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  <w:t xml:space="preserve"> they are</w:t>
            </w: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</w:rPr>
              <w:t>!  They make our life better.</w:t>
            </w:r>
          </w:p>
          <w:p>
            <w:pP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</w:rPr>
            </w:pPr>
            <w:r>
              <w:rPr>
                <w:rFonts w:hint="eastAsia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  <w:t>衔接：</w:t>
            </w: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</w:rPr>
              <w:t xml:space="preserve">But many years ago, life was very different. There were many problems. </w:t>
            </w:r>
          </w:p>
          <w:p>
            <w:pP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highlight w:val="yellow"/>
              </w:rPr>
              <w:drawing>
                <wp:anchor distT="0" distB="0" distL="0" distR="0" simplePos="0" relativeHeight="1024" behindDoc="0" locked="0" layoutInCell="1" allowOverlap="1">
                  <wp:simplePos x="0" y="0"/>
                  <wp:positionH relativeFrom="column">
                    <wp:posOffset>2515870</wp:posOffset>
                  </wp:positionH>
                  <wp:positionV relativeFrom="paragraph">
                    <wp:posOffset>164465</wp:posOffset>
                  </wp:positionV>
                  <wp:extent cx="704215" cy="586740"/>
                  <wp:effectExtent l="0" t="0" r="12065" b="7620"/>
                  <wp:wrapNone/>
                  <wp:docPr id="1051" name="图片 4" descr="IMG_25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51" name="图片 4" descr="IMG_256"/>
                          <pic:cNvPicPr/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04215" cy="5867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highlight w:val="yellow"/>
              </w:rPr>
              <w:t xml:space="preserve">People can’t... </w:t>
            </w:r>
            <w:r>
              <w:rPr>
                <w:rFonts w:hint="eastAsia" w:cs="Times New Roman"/>
                <w:b w:val="0"/>
                <w:bCs/>
                <w:color w:val="auto"/>
                <w:sz w:val="24"/>
                <w:szCs w:val="24"/>
                <w:highlight w:val="yellow"/>
                <w:lang w:val="en-US" w:eastAsia="zh-CN"/>
              </w:rPr>
              <w:t xml:space="preserve"> 板书</w:t>
            </w:r>
            <w:r>
              <w:rPr>
                <w:rFonts w:hint="eastAsia" w:cs="Times New Roman"/>
                <w:b w:val="0"/>
                <w:bCs/>
                <w:color w:val="auto"/>
                <w:sz w:val="24"/>
                <w:szCs w:val="24"/>
                <w:highlight w:val="yellow"/>
                <w:lang w:eastAsia="zh-CN"/>
              </w:rPr>
              <w:t>（</w:t>
            </w:r>
            <w:r>
              <w:rPr>
                <w:rFonts w:hint="eastAsia" w:cs="Times New Roman"/>
                <w:b w:val="0"/>
                <w:bCs/>
                <w:color w:val="auto"/>
                <w:sz w:val="24"/>
                <w:szCs w:val="24"/>
                <w:highlight w:val="yellow"/>
                <w:lang w:val="en-US" w:eastAsia="zh-CN"/>
              </w:rPr>
              <w:t>Problems</w:t>
            </w:r>
            <w:r>
              <w:rPr>
                <w:rFonts w:hint="eastAsia" w:cs="Times New Roman"/>
                <w:b w:val="0"/>
                <w:bCs/>
                <w:color w:val="auto"/>
                <w:sz w:val="24"/>
                <w:szCs w:val="24"/>
                <w:highlight w:val="yellow"/>
                <w:lang w:eastAsia="zh-CN"/>
              </w:rPr>
              <w:t>）</w:t>
            </w: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</w:rPr>
              <w:t xml:space="preserve">  </w:t>
            </w:r>
          </w:p>
          <w:p>
            <w:pP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highlight w:val="none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highlight w:val="none"/>
              </w:rPr>
              <w:t>People can’t see well in the dark</w:t>
            </w: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highlight w:val="none"/>
                <w:lang w:val="en-US" w:eastAsia="zh-CN"/>
              </w:rPr>
              <w:t>.</w:t>
            </w:r>
          </w:p>
          <w:p>
            <w:pP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highlight w:val="none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</w:rPr>
              <w:drawing>
                <wp:anchor distT="0" distB="0" distL="0" distR="0" simplePos="0" relativeHeight="1024" behindDoc="0" locked="0" layoutInCell="1" allowOverlap="1">
                  <wp:simplePos x="0" y="0"/>
                  <wp:positionH relativeFrom="column">
                    <wp:posOffset>2575560</wp:posOffset>
                  </wp:positionH>
                  <wp:positionV relativeFrom="paragraph">
                    <wp:posOffset>117475</wp:posOffset>
                  </wp:positionV>
                  <wp:extent cx="582930" cy="546735"/>
                  <wp:effectExtent l="0" t="0" r="11430" b="1905"/>
                  <wp:wrapNone/>
                  <wp:docPr id="1053" name="图片 1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53" name="图片 13"/>
                          <pic:cNvPicPr/>
                        </pic:nvPicPr>
                        <pic:blipFill>
                          <a:blip r:embed="rId18" cstate="print"/>
                          <a:srcRect l="32553" t="43756" r="49971" b="2710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2929" cy="54673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</w:rPr>
              <mc:AlternateContent>
                <mc:Choice Requires="wps">
                  <w:drawing>
                    <wp:anchor distT="0" distB="0" distL="0" distR="0" simplePos="0" relativeHeight="1024" behindDoc="0" locked="0" layoutInCell="1" allowOverlap="1">
                      <wp:simplePos x="0" y="0"/>
                      <wp:positionH relativeFrom="column">
                        <wp:posOffset>2987040</wp:posOffset>
                      </wp:positionH>
                      <wp:positionV relativeFrom="paragraph">
                        <wp:posOffset>241935</wp:posOffset>
                      </wp:positionV>
                      <wp:extent cx="251460" cy="99060"/>
                      <wp:effectExtent l="6350" t="6350" r="16510" b="16510"/>
                      <wp:wrapNone/>
                      <wp:docPr id="1052" name="矩形 5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51460" cy="9906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2700" cap="flat" cmpd="sng">
                                <a:solidFill>
                                  <a:srgbClr val="FFFFFF"/>
                                </a:solidFill>
                                <a:prstDash val="solid"/>
                                <a:miter/>
                              </a:ln>
                            </wps:spPr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id="矩形 59" o:spid="_x0000_s1026" o:spt="1" style="position:absolute;left:0pt;margin-left:235.2pt;margin-top:19.05pt;height:7.8pt;width:19.8pt;z-index:1024;mso-width-relative:page;mso-height-relative:page;" fillcolor="#FFFFFF" filled="t" stroked="t" coordsize="21600,21600" o:gfxdata="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">
                      <v:fill on="t" focussize="0,0"/>
                      <v:stroke weight="1pt" color="#FFFFFF" joinstyle="miter"/>
                      <v:imagedata o:title=""/>
                      <o:lock v:ext="edit" aspectratio="f"/>
                    </v:rect>
                  </w:pict>
                </mc:Fallback>
              </mc:AlternateContent>
            </w: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highlight w:val="none"/>
                <w:lang w:val="en-US" w:eastAsia="zh-CN"/>
              </w:rPr>
              <w:t xml:space="preserve">  </w:t>
            </w:r>
          </w:p>
          <w:p>
            <w:pP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highlight w:val="none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highlight w:val="none"/>
              </w:rPr>
              <w:t>People can’t keep jacket closed</w:t>
            </w: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highlight w:val="none"/>
                <w:lang w:val="en-US" w:eastAsia="zh-CN"/>
              </w:rPr>
              <w:t xml:space="preserve">. </w:t>
            </w:r>
          </w:p>
          <w:p>
            <w:pP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highlight w:val="none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</w:rPr>
              <w:drawing>
                <wp:anchor distT="0" distB="0" distL="0" distR="0" simplePos="0" relativeHeight="1024" behindDoc="0" locked="0" layoutInCell="1" allowOverlap="1">
                  <wp:simplePos x="0" y="0"/>
                  <wp:positionH relativeFrom="column">
                    <wp:posOffset>2473960</wp:posOffset>
                  </wp:positionH>
                  <wp:positionV relativeFrom="paragraph">
                    <wp:posOffset>144780</wp:posOffset>
                  </wp:positionV>
                  <wp:extent cx="762000" cy="507365"/>
                  <wp:effectExtent l="0" t="0" r="0" b="10795"/>
                  <wp:wrapNone/>
                  <wp:docPr id="1054" name="图片 5" descr="IMG_25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54" name="图片 5" descr="IMG_256"/>
                          <pic:cNvPicPr/>
                        </pic:nvPicPr>
                        <pic:blipFill>
                          <a:blip r:embed="rId19" cstate="print"/>
                          <a:srcRect b="549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2000" cy="50736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>
            <w:pP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highlight w:val="none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highlight w:val="none"/>
              </w:rPr>
              <w:t>People can’t write a letter</w:t>
            </w: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highlight w:val="none"/>
                <w:lang w:val="en-US" w:eastAsia="zh-CN"/>
              </w:rPr>
              <w:t>.</w:t>
            </w:r>
          </w:p>
          <w:p>
            <w:pP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highlight w:val="none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</w:rPr>
              <w:drawing>
                <wp:anchor distT="0" distB="0" distL="0" distR="0" simplePos="0" relativeHeight="1024" behindDoc="0" locked="0" layoutInCell="1" allowOverlap="1">
                  <wp:simplePos x="0" y="0"/>
                  <wp:positionH relativeFrom="column">
                    <wp:posOffset>2396490</wp:posOffset>
                  </wp:positionH>
                  <wp:positionV relativeFrom="paragraph">
                    <wp:posOffset>81280</wp:posOffset>
                  </wp:positionV>
                  <wp:extent cx="887730" cy="605790"/>
                  <wp:effectExtent l="0" t="0" r="11430" b="3810"/>
                  <wp:wrapNone/>
                  <wp:docPr id="1055" name="图片 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55" name="图片 8"/>
                          <pic:cNvPicPr/>
                        </pic:nvPicPr>
                        <pic:blipFill>
                          <a:blip r:embed="rId20" cstate="print"/>
                          <a:srcRect l="12222" t="25482" r="42661" b="197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87730" cy="60579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highlight w:val="none"/>
                <w:lang w:val="en-US" w:eastAsia="zh-CN"/>
              </w:rPr>
              <w:t xml:space="preserve"> </w:t>
            </w:r>
          </w:p>
          <w:p>
            <w:pP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highlight w:val="none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highlight w:val="none"/>
              </w:rPr>
              <w:t>People can’t keep food cool</w:t>
            </w: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highlight w:val="none"/>
                <w:lang w:val="en-US" w:eastAsia="zh-CN"/>
              </w:rPr>
              <w:t xml:space="preserve">. </w:t>
            </w: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</w:rPr>
              <w:drawing>
                <wp:inline distT="0" distB="0" distL="0" distR="0">
                  <wp:extent cx="38100" cy="76200"/>
                  <wp:effectExtent l="0" t="0" r="0" b="0"/>
                  <wp:docPr id="1056" name="图片 6" descr="IMG_25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56" name="图片 6" descr="IMG_256"/>
                          <pic:cNvPicPr/>
                        </pic:nvPicPr>
                        <pic:blipFill>
                          <a:blip r:embed="rId21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100" cy="762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highlight w:val="none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</w:rPr>
              <w:drawing>
                <wp:anchor distT="0" distB="0" distL="0" distR="0" simplePos="0" relativeHeight="1024" behindDoc="0" locked="0" layoutInCell="1" allowOverlap="1">
                  <wp:simplePos x="0" y="0"/>
                  <wp:positionH relativeFrom="column">
                    <wp:posOffset>2527935</wp:posOffset>
                  </wp:positionH>
                  <wp:positionV relativeFrom="paragraph">
                    <wp:posOffset>80645</wp:posOffset>
                  </wp:positionV>
                  <wp:extent cx="724535" cy="508635"/>
                  <wp:effectExtent l="0" t="0" r="6985" b="9525"/>
                  <wp:wrapNone/>
                  <wp:docPr id="1057" name="图片 1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57" name="图片 10"/>
                          <pic:cNvPicPr/>
                        </pic:nvPicPr>
                        <pic:blipFill>
                          <a:blip r:embed="rId22" cstate="print"/>
                          <a:srcRect l="17933" t="23147" r="48296" b="347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4535" cy="50863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>
            <w:pP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highlight w:val="none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highlight w:val="none"/>
              </w:rPr>
              <w:t>People can’t travel quickly</w:t>
            </w: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highlight w:val="none"/>
                <w:lang w:val="en-US" w:eastAsia="zh-CN"/>
              </w:rPr>
              <w:t>.</w:t>
            </w: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</w:rPr>
              <w:drawing>
                <wp:inline distT="0" distB="0" distL="0" distR="0">
                  <wp:extent cx="38100" cy="76200"/>
                  <wp:effectExtent l="0" t="0" r="0" b="0"/>
                  <wp:docPr id="1058" name="图片 9" descr="IMG_25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58" name="图片 9" descr="IMG_256"/>
                          <pic:cNvPicPr/>
                        </pic:nvPicPr>
                        <pic:blipFill>
                          <a:blip r:embed="rId21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100" cy="762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highlight w:val="none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</w:rPr>
              <w:drawing>
                <wp:anchor distT="0" distB="0" distL="0" distR="0" simplePos="0" relativeHeight="1024" behindDoc="0" locked="0" layoutInCell="1" allowOverlap="1">
                  <wp:simplePos x="0" y="0"/>
                  <wp:positionH relativeFrom="column">
                    <wp:posOffset>2539365</wp:posOffset>
                  </wp:positionH>
                  <wp:positionV relativeFrom="paragraph">
                    <wp:posOffset>50800</wp:posOffset>
                  </wp:positionV>
                  <wp:extent cx="742315" cy="518160"/>
                  <wp:effectExtent l="0" t="0" r="6985" b="2540"/>
                  <wp:wrapNone/>
                  <wp:docPr id="1059" name="图片 1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59" name="图片 12"/>
                          <pic:cNvPicPr/>
                        </pic:nvPicPr>
                        <pic:blipFill>
                          <a:blip r:embed="rId23" cstate="print"/>
                          <a:srcRect l="20445" t="31235" r="34437" b="127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42315" cy="51816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>
            <w:pP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highlight w:val="none"/>
              </w:rPr>
              <w:t>People can’t see when drive in the rain</w:t>
            </w: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highlight w:val="none"/>
                <w:lang w:val="en-US" w:eastAsia="zh-CN"/>
              </w:rPr>
              <w:t xml:space="preserve">. </w:t>
            </w: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</w:rPr>
              <w:drawing>
                <wp:inline distT="0" distB="0" distL="0" distR="0">
                  <wp:extent cx="38100" cy="76200"/>
                  <wp:effectExtent l="0" t="0" r="0" b="0"/>
                  <wp:docPr id="1060" name="图片 11" descr="IMG_25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60" name="图片 11" descr="IMG_256"/>
                          <pic:cNvPicPr/>
                        </pic:nvPicPr>
                        <pic:blipFill>
                          <a:blip r:embed="rId21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100" cy="762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</w:rPr>
              <w:t xml:space="preserve">GQ： What ideas did people think out? (come up with)  </w:t>
            </w:r>
          </w:p>
          <w:p>
            <w:pP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</w:rPr>
              <w:t>Let’s do the jigsaw read</w:t>
            </w: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  <w:t xml:space="preserve">ing </w:t>
            </w: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</w:rPr>
              <w:t>and find</w:t>
            </w: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  <w:t xml:space="preserve"> out the ideas</w:t>
            </w: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</w:rPr>
              <w:t>.</w:t>
            </w:r>
          </w:p>
        </w:tc>
        <w:tc>
          <w:tcPr>
            <w:tcW w:w="1342" w:type="dxa"/>
          </w:tcPr>
          <w:p>
            <w:pPr>
              <w:widowControl w:val="0"/>
              <w:ind w:firstLine="480" w:firstLineChars="200"/>
              <w:jc w:val="both"/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</w:pPr>
          </w:p>
          <w:p>
            <w:pPr>
              <w:widowControl w:val="0"/>
              <w:ind w:firstLine="480" w:firstLineChars="200"/>
              <w:jc w:val="both"/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</w:pPr>
          </w:p>
          <w:p>
            <w:pPr>
              <w:widowControl w:val="0"/>
              <w:ind w:firstLine="480" w:firstLineChars="200"/>
              <w:jc w:val="both"/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  <w:t>通过观察，</w:t>
            </w: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</w:rPr>
              <w:t>师生共读</w:t>
            </w: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  <w:t>P2</w:t>
            </w: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eastAsia="zh-CN"/>
              </w:rPr>
              <w:t>，</w:t>
            </w: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  <w:t>图文解码，</w:t>
            </w:r>
          </w:p>
          <w:p>
            <w:pPr>
              <w:widowControl w:val="0"/>
              <w:jc w:val="both"/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  <w:t>初步建构目标语言，呈现目标词汇。</w:t>
            </w:r>
          </w:p>
          <w:p>
            <w:pPr>
              <w:widowControl w:val="0"/>
              <w:ind w:firstLine="240" w:firstLineChars="100"/>
              <w:jc w:val="both"/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</w:rPr>
            </w:pPr>
          </w:p>
          <w:p>
            <w:pPr>
              <w:widowControl w:val="0"/>
              <w:ind w:firstLine="240" w:firstLineChars="100"/>
              <w:jc w:val="both"/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</w:rPr>
            </w:pPr>
          </w:p>
          <w:p>
            <w:pPr>
              <w:widowControl w:val="0"/>
              <w:ind w:firstLine="240" w:firstLineChars="100"/>
              <w:jc w:val="both"/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</w:rPr>
            </w:pPr>
          </w:p>
          <w:p>
            <w:pPr>
              <w:widowControl w:val="0"/>
              <w:ind w:firstLine="240" w:firstLineChars="100"/>
              <w:jc w:val="both"/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</w:rPr>
            </w:pPr>
          </w:p>
          <w:p>
            <w:pPr>
              <w:widowControl w:val="0"/>
              <w:ind w:firstLine="240" w:firstLineChars="100"/>
              <w:jc w:val="both"/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</w:rPr>
            </w:pPr>
          </w:p>
          <w:p>
            <w:pPr>
              <w:widowControl w:val="0"/>
              <w:ind w:firstLine="240" w:firstLineChars="100"/>
              <w:jc w:val="both"/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</w:rPr>
            </w:pPr>
          </w:p>
          <w:p>
            <w:pPr>
              <w:widowControl w:val="0"/>
              <w:jc w:val="both"/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</w:pPr>
          </w:p>
          <w:p>
            <w:pPr>
              <w:widowControl w:val="0"/>
              <w:jc w:val="both"/>
              <w:rPr>
                <w:rFonts w:hint="eastAsia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  <w:t>师生共读P3,实物感知</w:t>
            </w:r>
            <w:r>
              <w:rPr>
                <w:rFonts w:hint="eastAsia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  <w:t>Velcro</w:t>
            </w: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  <w:t>,帮助学生理解</w:t>
            </w:r>
            <w:r>
              <w:rPr>
                <w:rFonts w:hint="eastAsia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  <w:t>并建构板书第一层次：</w:t>
            </w:r>
          </w:p>
          <w:p>
            <w:pPr>
              <w:widowControl w:val="0"/>
              <w:jc w:val="both"/>
              <w:rPr>
                <w:rFonts w:hint="eastAsia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eastAsia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  <w:t>Problem,</w:t>
            </w:r>
          </w:p>
          <w:p>
            <w:pPr>
              <w:widowControl w:val="0"/>
              <w:jc w:val="both"/>
              <w:rPr>
                <w:rFonts w:hint="eastAsia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eastAsia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  <w:t>Ideas,</w:t>
            </w:r>
          </w:p>
          <w:p>
            <w:pPr>
              <w:widowControl w:val="0"/>
              <w:jc w:val="both"/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</w:rPr>
            </w:pPr>
            <w:r>
              <w:rPr>
                <w:rFonts w:hint="eastAsia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  <w:t>Inventions</w:t>
            </w: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  <w:t>从发明产生的维度来理解“idea和invention的关系，初次提炼本文</w:t>
            </w:r>
            <w:r>
              <w:rPr>
                <w:rFonts w:hint="default" w:ascii="Times New Roman" w:hAnsi="Times New Roman" w:eastAsia="宋体" w:cs="Times New Roman"/>
                <w:b w:val="0"/>
                <w:bCs/>
                <w:color w:val="FF0000"/>
                <w:sz w:val="24"/>
                <w:szCs w:val="24"/>
                <w:lang w:val="en-US" w:eastAsia="zh-CN"/>
              </w:rPr>
              <w:t>第一条</w:t>
            </w:r>
            <w:r>
              <w:rPr>
                <w:rFonts w:hint="eastAsia" w:cs="Times New Roman"/>
                <w:b w:val="0"/>
                <w:bCs/>
                <w:color w:val="FF0000"/>
                <w:sz w:val="24"/>
                <w:szCs w:val="24"/>
                <w:lang w:val="en-US" w:eastAsia="zh-CN"/>
              </w:rPr>
              <w:t>明</w:t>
            </w:r>
            <w:r>
              <w:rPr>
                <w:rFonts w:hint="default" w:ascii="Times New Roman" w:hAnsi="Times New Roman" w:eastAsia="宋体" w:cs="Times New Roman"/>
                <w:b w:val="0"/>
                <w:bCs/>
                <w:color w:val="FF0000"/>
                <w:sz w:val="24"/>
                <w:szCs w:val="24"/>
                <w:lang w:val="en-US" w:eastAsia="zh-CN"/>
              </w:rPr>
              <w:t>线</w:t>
            </w: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  <w:t>“</w:t>
            </w:r>
            <w:r>
              <w:rPr>
                <w:rFonts w:hint="default" w:ascii="Times New Roman" w:hAnsi="Times New Roman" w:eastAsia="宋体" w:cs="Times New Roman"/>
                <w:b w:val="0"/>
                <w:bCs/>
                <w:color w:val="FF0000"/>
                <w:sz w:val="24"/>
                <w:szCs w:val="24"/>
                <w:lang w:val="en-US" w:eastAsia="zh-CN"/>
              </w:rPr>
              <w:t xml:space="preserve">I’ve got a bright  idea!” </w:t>
            </w:r>
          </w:p>
          <w:p>
            <w:pPr>
              <w:widowControl w:val="0"/>
              <w:jc w:val="both"/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</w:rPr>
              <mc:AlternateContent>
                <mc:Choice Requires="wps">
                  <w:drawing>
                    <wp:anchor distT="0" distB="0" distL="0" distR="0" simplePos="0" relativeHeight="1024" behindDoc="0" locked="0" layoutInCell="1" allowOverlap="1">
                      <wp:simplePos x="0" y="0"/>
                      <wp:positionH relativeFrom="column">
                        <wp:posOffset>24130</wp:posOffset>
                      </wp:positionH>
                      <wp:positionV relativeFrom="paragraph">
                        <wp:posOffset>76200</wp:posOffset>
                      </wp:positionV>
                      <wp:extent cx="186055" cy="168910"/>
                      <wp:effectExtent l="15875" t="6350" r="18415" b="10795"/>
                      <wp:wrapNone/>
                      <wp:docPr id="1061" name="右箭头 4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5400000">
                                <a:off x="0" y="0"/>
                                <a:ext cx="186055" cy="168910"/>
                              </a:xfrm>
                              <a:prstGeom prst="rightArrow">
                                <a:avLst/>
                              </a:prstGeom>
                              <a:solidFill>
                                <a:srgbClr val="5B9BD5"/>
                              </a:solidFill>
                              <a:ln w="12700" cap="flat" cmpd="sng">
                                <a:solidFill>
                                  <a:srgbClr val="42719B"/>
                                </a:solidFill>
                                <a:prstDash val="solid"/>
                                <a:miter/>
                              </a:ln>
                            </wps:spPr>
                            <wps:txbx>
                              <w:txbxContent>
                                <w:p>
                                  <w:pPr>
                                    <w:jc w:val="center"/>
                                  </w:pPr>
                                </w:p>
                              </w:txbxContent>
                            </wps:txbx>
                            <wps:bodyPr vert="horz" wrap="square" lIns="91440" tIns="45720" rIns="91440" bIns="45720" anchor="ctr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右箭头 42" o:spid="_x0000_s1026" o:spt="13" type="#_x0000_t13" style="position:absolute;left:0pt;margin-left:1.9pt;margin-top:6pt;height:13.3pt;width:14.65pt;rotation:5898240f;z-index:1024;v-text-anchor:middle;mso-width-relative:page;mso-height-relative:page;" fillcolor="#5B9BD5" filled="t" stroked="t" coordsize="21600,21600" o:gfxdata="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" adj="11796,5400">
                      <v:fill on="t" focussize="0,0"/>
                      <v:stroke weight="1pt" color="#42719B" joinstyle="miter"/>
                      <v:imagedata o:title=""/>
                      <o:lock v:ext="edit" aspectratio="f"/>
                      <v:textbox>
                        <w:txbxContent>
                          <w:p>
                            <w:pPr>
                              <w:jc w:val="center"/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  <w:t xml:space="preserve">    </w:t>
            </w:r>
          </w:p>
          <w:p>
            <w:pPr>
              <w:widowControl w:val="0"/>
              <w:jc w:val="both"/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/>
                <w:color w:val="FF0000"/>
                <w:sz w:val="24"/>
                <w:szCs w:val="24"/>
                <w:lang w:val="en-US" w:eastAsia="zh-CN"/>
              </w:rPr>
              <w:t>An invention</w:t>
            </w:r>
          </w:p>
          <w:p>
            <w:pPr>
              <w:widowControl w:val="0"/>
              <w:jc w:val="both"/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  <w:t>建构语言范式，为后面jigsaw reading 做铺垫。</w:t>
            </w:r>
          </w:p>
          <w:p>
            <w:pPr>
              <w:widowControl w:val="0"/>
              <w:jc w:val="both"/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</w:pPr>
          </w:p>
          <w:p>
            <w:pPr>
              <w:widowControl w:val="0"/>
              <w:jc w:val="both"/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</w:pPr>
          </w:p>
          <w:p>
            <w:pPr>
              <w:widowControl w:val="0"/>
              <w:jc w:val="both"/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  <w:t>通过图文解码，帮助学生了解飞行器发明背后的故事，引导学生关注图片细节flying machine,通过时间轴，再次联系ideas 与inventions 之间的关系，从时间维度提炼出本文</w:t>
            </w:r>
            <w:r>
              <w:rPr>
                <w:rFonts w:hint="default" w:ascii="Times New Roman" w:hAnsi="Times New Roman" w:eastAsia="宋体" w:cs="Times New Roman"/>
                <w:b w:val="0"/>
                <w:bCs/>
                <w:color w:val="FF0000"/>
                <w:sz w:val="24"/>
                <w:szCs w:val="24"/>
                <w:lang w:val="en-US" w:eastAsia="zh-CN"/>
              </w:rPr>
              <w:t>第二条</w:t>
            </w:r>
            <w:r>
              <w:rPr>
                <w:rFonts w:hint="eastAsia" w:cs="Times New Roman"/>
                <w:b w:val="0"/>
                <w:bCs/>
                <w:color w:val="FF0000"/>
                <w:sz w:val="24"/>
                <w:szCs w:val="24"/>
                <w:lang w:val="en-US" w:eastAsia="zh-CN"/>
              </w:rPr>
              <w:t>明</w:t>
            </w:r>
            <w:r>
              <w:rPr>
                <w:rFonts w:hint="default" w:ascii="Times New Roman" w:hAnsi="Times New Roman" w:eastAsia="宋体" w:cs="Times New Roman"/>
                <w:b w:val="0"/>
                <w:bCs/>
                <w:color w:val="FF0000"/>
                <w:sz w:val="24"/>
                <w:szCs w:val="24"/>
                <w:lang w:val="en-US" w:eastAsia="zh-CN"/>
              </w:rPr>
              <w:t>线：</w:t>
            </w:r>
          </w:p>
          <w:p>
            <w:pPr>
              <w:widowControl w:val="0"/>
              <w:jc w:val="both"/>
              <w:rPr>
                <w:rFonts w:hint="default" w:ascii="Times New Roman" w:hAnsi="Times New Roman" w:eastAsia="宋体" w:cs="Times New Roman"/>
                <w:b w:val="0"/>
                <w:bCs/>
                <w:color w:val="FF0000"/>
                <w:sz w:val="24"/>
                <w:szCs w:val="24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/>
                <w:color w:val="FF0000"/>
                <w:sz w:val="24"/>
                <w:szCs w:val="24"/>
                <w:lang w:val="en-US" w:eastAsia="zh-CN"/>
              </w:rPr>
              <w:t>Bright ideas can be inventions sooner or later.</w:t>
            </w:r>
          </w:p>
          <w:p>
            <w:pPr>
              <w:widowControl w:val="0"/>
              <w:ind w:firstLine="240" w:firstLineChars="100"/>
              <w:jc w:val="both"/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</w:rPr>
              <mc:AlternateContent>
                <mc:Choice Requires="wps">
                  <w:drawing>
                    <wp:anchor distT="0" distB="0" distL="0" distR="0" simplePos="0" relativeHeight="1024" behindDoc="0" locked="0" layoutInCell="1" allowOverlap="1">
                      <wp:simplePos x="0" y="0"/>
                      <wp:positionH relativeFrom="column">
                        <wp:posOffset>28575</wp:posOffset>
                      </wp:positionH>
                      <wp:positionV relativeFrom="paragraph">
                        <wp:posOffset>20955</wp:posOffset>
                      </wp:positionV>
                      <wp:extent cx="186055" cy="168910"/>
                      <wp:effectExtent l="15875" t="6350" r="18415" b="10795"/>
                      <wp:wrapNone/>
                      <wp:docPr id="1062" name="右箭头 4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5400000">
                                <a:off x="0" y="0"/>
                                <a:ext cx="186055" cy="168910"/>
                              </a:xfrm>
                              <a:prstGeom prst="rightArrow">
                                <a:avLst/>
                              </a:prstGeom>
                              <a:solidFill>
                                <a:srgbClr val="5B9BD5"/>
                              </a:solidFill>
                              <a:ln w="12700" cap="flat" cmpd="sng">
                                <a:solidFill>
                                  <a:srgbClr val="42719B"/>
                                </a:solidFill>
                                <a:prstDash val="solid"/>
                                <a:miter/>
                              </a:ln>
                            </wps:spPr>
                            <wps:txbx>
                              <w:txbxContent>
                                <w:p>
                                  <w:pPr>
                                    <w:jc w:val="center"/>
                                  </w:pPr>
                                </w:p>
                              </w:txbxContent>
                            </wps:txbx>
                            <wps:bodyPr vert="horz" wrap="square" lIns="91440" tIns="45720" rIns="91440" bIns="45720" anchor="ctr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右箭头 41" o:spid="_x0000_s1026" o:spt="13" type="#_x0000_t13" style="position:absolute;left:0pt;margin-left:2.25pt;margin-top:1.65pt;height:13.3pt;width:14.65pt;rotation:5898240f;z-index:1024;v-text-anchor:middle;mso-width-relative:page;mso-height-relative:page;" fillcolor="#5B9BD5" filled="t" stroked="t" coordsize="21600,21600" o:gfxdata="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" adj="11796,5400">
                      <v:fill on="t" focussize="0,0"/>
                      <v:stroke weight="1pt" color="#42719B" joinstyle="miter"/>
                      <v:imagedata o:title=""/>
                      <o:lock v:ext="edit" aspectratio="f"/>
                      <v:textbox>
                        <w:txbxContent>
                          <w:p>
                            <w:pPr>
                              <w:jc w:val="center"/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  <w:t xml:space="preserve">  </w:t>
            </w:r>
          </w:p>
          <w:p>
            <w:pPr>
              <w:widowControl w:val="0"/>
              <w:jc w:val="both"/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/>
                <w:color w:val="FF0000"/>
                <w:sz w:val="24"/>
                <w:szCs w:val="24"/>
                <w:lang w:val="en-US" w:eastAsia="zh-CN"/>
              </w:rPr>
              <w:t>More invention</w:t>
            </w:r>
            <w:r>
              <w:rPr>
                <w:rFonts w:hint="eastAsia" w:cs="Times New Roman"/>
                <w:b w:val="0"/>
                <w:bCs/>
                <w:color w:val="FF0000"/>
                <w:sz w:val="24"/>
                <w:szCs w:val="24"/>
                <w:lang w:val="en-US" w:eastAsia="zh-CN"/>
              </w:rPr>
              <w:t>s .</w:t>
            </w:r>
          </w:p>
          <w:p>
            <w:pPr>
              <w:widowControl w:val="0"/>
              <w:ind w:firstLine="240" w:firstLineChars="100"/>
              <w:jc w:val="both"/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</w:pPr>
          </w:p>
          <w:p>
            <w:pPr>
              <w:widowControl w:val="0"/>
              <w:ind w:firstLine="240" w:firstLineChars="100"/>
              <w:jc w:val="both"/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</w:pPr>
          </w:p>
          <w:p>
            <w:pPr>
              <w:widowControl w:val="0"/>
              <w:ind w:firstLine="240" w:firstLineChars="100"/>
              <w:jc w:val="both"/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</w:pPr>
          </w:p>
          <w:p>
            <w:pPr>
              <w:widowControl w:val="0"/>
              <w:jc w:val="both"/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  <w:t>通过教师示范，提炼目标语言...invented...,并渗透阅读策略，教会学生获取关键信息的能力</w:t>
            </w:r>
            <w:r>
              <w:rPr>
                <w:rFonts w:hint="eastAsia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  <w:t>。</w:t>
            </w:r>
          </w:p>
          <w:p>
            <w:pPr>
              <w:widowControl w:val="0"/>
              <w:ind w:firstLine="240" w:firstLineChars="100"/>
              <w:jc w:val="both"/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</w:pPr>
          </w:p>
          <w:p>
            <w:pPr>
              <w:widowControl w:val="0"/>
              <w:ind w:firstLine="240" w:firstLineChars="100"/>
              <w:jc w:val="both"/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</w:pPr>
          </w:p>
          <w:p>
            <w:pPr>
              <w:widowControl w:val="0"/>
              <w:ind w:firstLine="240" w:firstLineChars="100"/>
              <w:jc w:val="both"/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</w:pPr>
          </w:p>
          <w:p>
            <w:pPr>
              <w:widowControl w:val="0"/>
              <w:ind w:firstLine="240" w:firstLineChars="100"/>
              <w:jc w:val="both"/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</w:pPr>
          </w:p>
          <w:p>
            <w:pPr>
              <w:widowControl w:val="0"/>
              <w:ind w:firstLine="240" w:firstLineChars="100"/>
              <w:jc w:val="both"/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</w:pPr>
          </w:p>
          <w:p>
            <w:pPr>
              <w:widowControl w:val="0"/>
              <w:ind w:firstLine="240" w:firstLineChars="100"/>
              <w:jc w:val="both"/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</w:pPr>
          </w:p>
          <w:p>
            <w:pPr>
              <w:widowControl w:val="0"/>
              <w:ind w:firstLine="240" w:firstLineChars="100"/>
              <w:jc w:val="both"/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</w:pPr>
          </w:p>
          <w:p>
            <w:pPr>
              <w:widowControl w:val="0"/>
              <w:ind w:firstLine="240" w:firstLineChars="100"/>
              <w:jc w:val="both"/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</w:pPr>
          </w:p>
          <w:p>
            <w:pPr>
              <w:widowControl w:val="0"/>
              <w:ind w:firstLine="240" w:firstLineChars="100"/>
              <w:jc w:val="both"/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</w:pPr>
          </w:p>
          <w:p>
            <w:pPr>
              <w:widowControl w:val="0"/>
              <w:ind w:firstLine="240" w:firstLineChars="100"/>
              <w:jc w:val="both"/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</w:pPr>
          </w:p>
          <w:p>
            <w:pPr>
              <w:widowControl w:val="0"/>
              <w:ind w:firstLine="240" w:firstLineChars="100"/>
              <w:jc w:val="both"/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</w:pPr>
          </w:p>
          <w:p>
            <w:pPr>
              <w:widowControl w:val="0"/>
              <w:ind w:firstLine="240" w:firstLineChars="100"/>
              <w:jc w:val="both"/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</w:pPr>
          </w:p>
          <w:p>
            <w:pPr>
              <w:widowControl w:val="0"/>
              <w:jc w:val="both"/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</w:pPr>
          </w:p>
          <w:p>
            <w:pPr>
              <w:widowControl w:val="0"/>
              <w:jc w:val="both"/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</w:pPr>
          </w:p>
          <w:p>
            <w:pPr>
              <w:widowControl w:val="0"/>
              <w:jc w:val="both"/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</w:pPr>
          </w:p>
          <w:p>
            <w:pPr>
              <w:widowControl w:val="0"/>
              <w:jc w:val="both"/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</w:pPr>
          </w:p>
          <w:p>
            <w:pPr>
              <w:widowControl w:val="0"/>
              <w:jc w:val="both"/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  <w:t>抛出过去人们遇到的困难，</w:t>
            </w:r>
            <w:r>
              <w:rPr>
                <w:rFonts w:hint="eastAsia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  <w:t>再次构建板书定义（Problems）</w:t>
            </w: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  <w:t>引发学生的思考，激发学生的阅读兴趣。通过自主阅读（拼图式阅读）的形式，获取信息</w:t>
            </w:r>
            <w:r>
              <w:rPr>
                <w:rFonts w:hint="eastAsia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  <w:t>。</w:t>
            </w:r>
          </w:p>
        </w:tc>
        <w:tc>
          <w:tcPr>
            <w:tcW w:w="854" w:type="dxa"/>
          </w:tcPr>
          <w:p>
            <w:pPr>
              <w:widowControl w:val="0"/>
              <w:jc w:val="both"/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  <w:t>全体学生能理解目标语言，辨别目标词汇</w:t>
            </w:r>
            <w:r>
              <w:rPr>
                <w:rFonts w:hint="eastAsia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  <w:t>。</w:t>
            </w:r>
          </w:p>
          <w:p>
            <w:pPr>
              <w:widowControl w:val="0"/>
              <w:jc w:val="both"/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</w:pPr>
          </w:p>
          <w:p>
            <w:pPr>
              <w:widowControl w:val="0"/>
              <w:jc w:val="both"/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</w:pPr>
          </w:p>
          <w:p>
            <w:pPr>
              <w:widowControl w:val="0"/>
              <w:jc w:val="both"/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</w:pPr>
          </w:p>
          <w:p>
            <w:pPr>
              <w:widowControl w:val="0"/>
              <w:jc w:val="both"/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</w:pPr>
          </w:p>
          <w:p>
            <w:pPr>
              <w:widowControl w:val="0"/>
              <w:jc w:val="both"/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</w:pPr>
          </w:p>
          <w:p>
            <w:pPr>
              <w:widowControl w:val="0"/>
              <w:jc w:val="both"/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</w:pPr>
          </w:p>
          <w:p>
            <w:pPr>
              <w:widowControl w:val="0"/>
              <w:jc w:val="both"/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</w:pPr>
          </w:p>
          <w:p>
            <w:pPr>
              <w:widowControl w:val="0"/>
              <w:jc w:val="both"/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</w:pPr>
          </w:p>
          <w:p>
            <w:pPr>
              <w:widowControl w:val="0"/>
              <w:jc w:val="both"/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  <w:t xml:space="preserve">全体学生能够能获取信息，梳理目标语言之间的内在联系，理解主题意义“I’ve got a bright idea!” </w:t>
            </w:r>
          </w:p>
          <w:p>
            <w:pPr>
              <w:widowControl w:val="0"/>
              <w:jc w:val="both"/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</w:pPr>
          </w:p>
          <w:p>
            <w:pPr>
              <w:widowControl w:val="0"/>
              <w:jc w:val="both"/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</w:pPr>
          </w:p>
          <w:p>
            <w:pPr>
              <w:widowControl w:val="0"/>
              <w:jc w:val="both"/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</w:pPr>
          </w:p>
          <w:p>
            <w:pPr>
              <w:widowControl w:val="0"/>
              <w:jc w:val="both"/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</w:pPr>
          </w:p>
          <w:p>
            <w:pPr>
              <w:widowControl w:val="0"/>
              <w:jc w:val="both"/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</w:pPr>
          </w:p>
          <w:p>
            <w:pPr>
              <w:widowControl w:val="0"/>
              <w:jc w:val="both"/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</w:pPr>
          </w:p>
          <w:p>
            <w:pPr>
              <w:widowControl w:val="0"/>
              <w:jc w:val="both"/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</w:pPr>
          </w:p>
          <w:p>
            <w:pPr>
              <w:widowControl w:val="0"/>
              <w:jc w:val="both"/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</w:pPr>
          </w:p>
          <w:p>
            <w:pPr>
              <w:widowControl w:val="0"/>
              <w:jc w:val="both"/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</w:pPr>
          </w:p>
          <w:p>
            <w:pPr>
              <w:widowControl w:val="0"/>
              <w:jc w:val="both"/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  <w:t>全体学生能通过图文解码，理解从ideas到inventions的时间过程，并能整合文本信息</w:t>
            </w:r>
            <w:r>
              <w:rPr>
                <w:rFonts w:hint="eastAsia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  <w:t>。</w:t>
            </w:r>
          </w:p>
          <w:p>
            <w:pPr>
              <w:widowControl w:val="0"/>
              <w:jc w:val="both"/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</w:pPr>
          </w:p>
          <w:p>
            <w:pPr>
              <w:widowControl w:val="0"/>
              <w:jc w:val="both"/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</w:pPr>
          </w:p>
          <w:p>
            <w:pPr>
              <w:widowControl w:val="0"/>
              <w:jc w:val="both"/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</w:pPr>
          </w:p>
          <w:p>
            <w:pPr>
              <w:widowControl w:val="0"/>
              <w:jc w:val="both"/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</w:pPr>
          </w:p>
          <w:p>
            <w:pPr>
              <w:widowControl w:val="0"/>
              <w:jc w:val="both"/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</w:pPr>
          </w:p>
          <w:p>
            <w:pPr>
              <w:widowControl w:val="0"/>
              <w:jc w:val="both"/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</w:pPr>
          </w:p>
          <w:p>
            <w:pPr>
              <w:widowControl w:val="0"/>
              <w:jc w:val="both"/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</w:pPr>
          </w:p>
          <w:p>
            <w:pPr>
              <w:widowControl w:val="0"/>
              <w:jc w:val="both"/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</w:pPr>
          </w:p>
          <w:p>
            <w:pPr>
              <w:widowControl w:val="0"/>
              <w:jc w:val="both"/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</w:pPr>
          </w:p>
          <w:p>
            <w:pPr>
              <w:widowControl w:val="0"/>
              <w:jc w:val="both"/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</w:pPr>
          </w:p>
          <w:p>
            <w:pPr>
              <w:widowControl w:val="0"/>
              <w:jc w:val="both"/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</w:pPr>
          </w:p>
          <w:p>
            <w:pPr>
              <w:widowControl w:val="0"/>
              <w:jc w:val="both"/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</w:pPr>
          </w:p>
          <w:p>
            <w:pPr>
              <w:widowControl w:val="0"/>
              <w:jc w:val="both"/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</w:pPr>
          </w:p>
          <w:p>
            <w:pPr>
              <w:widowControl w:val="0"/>
              <w:jc w:val="both"/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  <w:t>全体学生能参考范例，获取关键信息</w:t>
            </w:r>
            <w:r>
              <w:rPr>
                <w:rFonts w:hint="eastAsia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  <w:t>。</w:t>
            </w:r>
          </w:p>
          <w:p>
            <w:pPr>
              <w:widowControl w:val="0"/>
              <w:jc w:val="both"/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</w:pPr>
          </w:p>
          <w:p>
            <w:pPr>
              <w:widowControl w:val="0"/>
              <w:jc w:val="both"/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</w:pPr>
          </w:p>
          <w:p>
            <w:pPr>
              <w:widowControl w:val="0"/>
              <w:jc w:val="both"/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</w:pPr>
          </w:p>
          <w:p>
            <w:pPr>
              <w:widowControl w:val="0"/>
              <w:jc w:val="both"/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</w:pPr>
          </w:p>
          <w:p>
            <w:pPr>
              <w:widowControl w:val="0"/>
              <w:jc w:val="both"/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</w:pPr>
          </w:p>
          <w:p>
            <w:pPr>
              <w:widowControl w:val="0"/>
              <w:jc w:val="both"/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</w:pPr>
          </w:p>
          <w:p>
            <w:pPr>
              <w:widowControl w:val="0"/>
              <w:jc w:val="both"/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</w:pPr>
          </w:p>
          <w:p>
            <w:pPr>
              <w:widowControl w:val="0"/>
              <w:jc w:val="both"/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</w:pPr>
          </w:p>
          <w:p>
            <w:pPr>
              <w:widowControl w:val="0"/>
              <w:jc w:val="both"/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</w:pPr>
          </w:p>
          <w:p>
            <w:pPr>
              <w:widowControl w:val="0"/>
              <w:jc w:val="both"/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</w:pPr>
          </w:p>
          <w:p>
            <w:pPr>
              <w:widowControl w:val="0"/>
              <w:jc w:val="both"/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</w:pPr>
          </w:p>
          <w:p>
            <w:pPr>
              <w:widowControl w:val="0"/>
              <w:jc w:val="both"/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</w:pPr>
          </w:p>
          <w:p>
            <w:pPr>
              <w:widowControl w:val="0"/>
              <w:jc w:val="both"/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</w:pPr>
          </w:p>
          <w:p>
            <w:pPr>
              <w:widowControl w:val="0"/>
              <w:jc w:val="both"/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</w:pPr>
          </w:p>
          <w:p>
            <w:pPr>
              <w:widowControl w:val="0"/>
              <w:jc w:val="both"/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</w:pPr>
          </w:p>
          <w:p>
            <w:pPr>
              <w:widowControl w:val="0"/>
              <w:jc w:val="both"/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</w:pPr>
          </w:p>
          <w:p>
            <w:pPr>
              <w:widowControl w:val="0"/>
              <w:jc w:val="both"/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</w:pPr>
          </w:p>
          <w:p>
            <w:pPr>
              <w:widowControl w:val="0"/>
              <w:jc w:val="both"/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</w:pPr>
          </w:p>
          <w:p>
            <w:pPr>
              <w:widowControl w:val="0"/>
              <w:jc w:val="both"/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  <w:t>全体学生能感知过去人们遇到的困难，并带着疑问去阅读文本，获取信息</w:t>
            </w:r>
            <w:r>
              <w:rPr>
                <w:rFonts w:hint="eastAsia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  <w:t>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4" w:hRule="atLeast"/>
        </w:trPr>
        <w:tc>
          <w:tcPr>
            <w:tcW w:w="854" w:type="dxa"/>
          </w:tcPr>
          <w:p>
            <w:pPr>
              <w:widowControl w:val="0"/>
              <w:jc w:val="both"/>
              <w:rPr>
                <w:rFonts w:hint="default" w:ascii="Times New Roman" w:hAnsi="Times New Roman" w:eastAsia="宋体" w:cs="Times New Roman"/>
                <w:b/>
                <w:bCs w:val="0"/>
                <w:color w:val="auto"/>
                <w:sz w:val="24"/>
                <w:szCs w:val="24"/>
              </w:rPr>
            </w:pPr>
            <w:r>
              <w:rPr>
                <w:rFonts w:hint="default" w:ascii="Times New Roman" w:hAnsi="Times New Roman" w:eastAsia="宋体" w:cs="Times New Roman"/>
                <w:b/>
                <w:bCs w:val="0"/>
                <w:color w:val="auto"/>
                <w:sz w:val="24"/>
                <w:szCs w:val="24"/>
              </w:rPr>
              <w:t xml:space="preserve">Step5:  Jigsaw Reading </w:t>
            </w:r>
            <w:r>
              <w:rPr>
                <w:rFonts w:hint="default" w:ascii="Times New Roman" w:hAnsi="Times New Roman" w:eastAsia="宋体" w:cs="Times New Roman"/>
                <w:b/>
                <w:bCs w:val="0"/>
                <w:color w:val="auto"/>
                <w:sz w:val="24"/>
                <w:szCs w:val="24"/>
                <w:highlight w:val="none"/>
              </w:rPr>
              <w:t>Page8-19</w:t>
            </w:r>
          </w:p>
        </w:tc>
        <w:tc>
          <w:tcPr>
            <w:tcW w:w="5472" w:type="dxa"/>
          </w:tcPr>
          <w:p>
            <w:pPr>
              <w:rPr>
                <w:rFonts w:hint="default" w:ascii="Times New Roman" w:hAnsi="Times New Roman" w:eastAsia="宋体" w:cs="Times New Roman"/>
                <w:b/>
                <w:bCs w:val="0"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b/>
                <w:bCs w:val="0"/>
                <w:color w:val="auto"/>
                <w:sz w:val="24"/>
                <w:szCs w:val="24"/>
                <w:lang w:val="en-US" w:eastAsia="zh-CN"/>
              </w:rPr>
              <w:t>6</w:t>
            </w:r>
            <w:r>
              <w:rPr>
                <w:rFonts w:hint="default" w:ascii="Times New Roman" w:hAnsi="Times New Roman" w:eastAsia="宋体" w:cs="Times New Roman"/>
                <w:b/>
                <w:bCs w:val="0"/>
                <w:color w:val="auto"/>
                <w:sz w:val="24"/>
                <w:szCs w:val="24"/>
              </w:rPr>
              <w:t>. Read in groups and finish the worksheet</w:t>
            </w:r>
            <w:r>
              <w:rPr>
                <w:rFonts w:hint="default" w:ascii="Times New Roman" w:hAnsi="Times New Roman" w:eastAsia="宋体" w:cs="Times New Roman"/>
                <w:b/>
                <w:bCs w:val="0"/>
                <w:color w:val="auto"/>
                <w:sz w:val="24"/>
                <w:szCs w:val="24"/>
                <w:lang w:val="en-US" w:eastAsia="zh-CN"/>
              </w:rPr>
              <w:t xml:space="preserve"> (p8-19)</w:t>
            </w:r>
          </w:p>
          <w:p>
            <w:pPr>
              <w:snapToGrid w:val="0"/>
              <w:spacing w:after="0" w:line="240" w:lineRule="auto"/>
              <w:ind w:firstLine="240" w:firstLineChars="100"/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</w:rPr>
              <w:t xml:space="preserve">T: </w:t>
            </w: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  <w:t>E</w:t>
            </w: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</w:rPr>
              <w:t>ach group, you will read different parts and finish the different worksheet.</w:t>
            </w:r>
          </w:p>
          <w:p>
            <w:pPr>
              <w:snapToGrid w:val="0"/>
              <w:spacing w:after="0" w:line="240" w:lineRule="auto"/>
              <w:ind w:firstLine="240" w:firstLineChars="100"/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  <w:t>Sheet 1:</w:t>
            </w:r>
          </w:p>
          <w:p>
            <w:pPr>
              <w:ind w:firstLine="240" w:firstLineChars="100"/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</w:rPr>
              <w:drawing>
                <wp:anchor distT="0" distB="0" distL="0" distR="0" simplePos="0" relativeHeight="1024" behindDoc="0" locked="0" layoutInCell="1" allowOverlap="1">
                  <wp:simplePos x="0" y="0"/>
                  <wp:positionH relativeFrom="column">
                    <wp:posOffset>85725</wp:posOffset>
                  </wp:positionH>
                  <wp:positionV relativeFrom="paragraph">
                    <wp:posOffset>46990</wp:posOffset>
                  </wp:positionV>
                  <wp:extent cx="2915920" cy="1433830"/>
                  <wp:effectExtent l="0" t="0" r="0" b="0"/>
                  <wp:wrapNone/>
                  <wp:docPr id="1063" name="图片 1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63" name="图片 14"/>
                          <pic:cNvPicPr/>
                        </pic:nvPicPr>
                        <pic:blipFill>
                          <a:blip r:embed="rId24" cstate="print"/>
                          <a:srcRect l="-2741" t="7264" r="17362" b="-259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15920" cy="14338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>
            <w:pPr>
              <w:ind w:firstLine="240" w:firstLineChars="100"/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</w:rPr>
            </w:pPr>
          </w:p>
          <w:p>
            <w:pPr>
              <w:ind w:firstLine="240" w:firstLineChars="100"/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</w:rPr>
            </w:pPr>
          </w:p>
          <w:p>
            <w:pPr>
              <w:ind w:firstLine="240" w:firstLineChars="100"/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</w:rPr>
            </w:pPr>
          </w:p>
          <w:p>
            <w:pPr>
              <w:ind w:firstLine="240" w:firstLineChars="100"/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</w:rPr>
            </w:pPr>
          </w:p>
          <w:p>
            <w:pP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eastAsia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  <w:t>（</w:t>
            </w: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  <w:t>Sheet 2</w:t>
            </w:r>
            <w:r>
              <w:rPr>
                <w:rFonts w:hint="eastAsia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  <w:t>---</w:t>
            </w: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  <w:t>Sheet</w:t>
            </w:r>
            <w:r>
              <w:rPr>
                <w:rFonts w:hint="eastAsia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  <w:t xml:space="preserve"> 6 见附件）</w:t>
            </w:r>
          </w:p>
          <w:p>
            <w:pP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</w:pPr>
          </w:p>
          <w:p>
            <w:pPr>
              <w:ind w:firstLine="240" w:firstLineChars="100"/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  <w:t xml:space="preserve">Tips: </w:t>
            </w: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</w:rPr>
              <w:t>You should read and find</w:t>
            </w: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  <w:t xml:space="preserve"> out</w:t>
            </w: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</w:rPr>
              <w:t xml:space="preserve">: </w:t>
            </w:r>
          </w:p>
          <w:p>
            <w:pPr>
              <w:ind w:firstLine="240" w:firstLineChars="100"/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</w:rPr>
              <w:t xml:space="preserve">What are the bright ideas?   </w:t>
            </w:r>
          </w:p>
          <w:p>
            <w:pPr>
              <w:ind w:firstLine="240" w:firstLineChars="100"/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</w:rPr>
              <w:t xml:space="preserve">What are the even bright ideas?  </w:t>
            </w:r>
          </w:p>
          <w:p>
            <w:pPr>
              <w:ind w:firstLine="240" w:firstLineChars="100"/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  <w:t>What</w:t>
            </w: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</w:rPr>
              <w:t xml:space="preserve"> other information </w:t>
            </w: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  <w:t>have you got?</w:t>
            </w:r>
          </w:p>
          <w:p>
            <w:pPr>
              <w:ind w:firstLine="240" w:firstLineChars="100"/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  <w:t>Can you give your ideas?</w:t>
            </w:r>
          </w:p>
          <w:p>
            <w:pPr>
              <w:pStyle w:val="9"/>
              <w:numPr>
                <w:ilvl w:val="0"/>
                <w:numId w:val="0"/>
              </w:numPr>
              <w:ind w:leftChars="0"/>
              <w:rPr>
                <w:rFonts w:hint="default" w:ascii="Times New Roman" w:hAnsi="Times New Roman" w:eastAsia="宋体" w:cs="Times New Roman"/>
                <w:b/>
                <w:bCs w:val="0"/>
                <w:color w:val="auto"/>
                <w:sz w:val="24"/>
                <w:szCs w:val="24"/>
              </w:rPr>
            </w:pPr>
            <w:r>
              <w:rPr>
                <w:rFonts w:hint="default" w:ascii="Times New Roman" w:hAnsi="Times New Roman" w:eastAsia="宋体" w:cs="Times New Roman"/>
                <w:b/>
                <w:bCs w:val="0"/>
                <w:color w:val="auto"/>
                <w:sz w:val="24"/>
                <w:szCs w:val="24"/>
                <w:lang w:val="en-US" w:eastAsia="zh-CN"/>
              </w:rPr>
              <w:t>7.</w:t>
            </w:r>
            <w:r>
              <w:rPr>
                <w:rFonts w:hint="default" w:ascii="Times New Roman" w:hAnsi="Times New Roman" w:eastAsia="宋体" w:cs="Times New Roman"/>
                <w:b/>
                <w:bCs w:val="0"/>
                <w:color w:val="auto"/>
                <w:sz w:val="24"/>
                <w:szCs w:val="24"/>
              </w:rPr>
              <w:t>Report the worksheet.</w:t>
            </w:r>
          </w:p>
          <w:p>
            <w:pPr>
              <w:pStyle w:val="9"/>
              <w:ind w:left="360" w:firstLine="0" w:firstLineChars="0"/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</w:rPr>
              <w:t xml:space="preserve">S1: </w:t>
            </w: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  <w:t>A</w:t>
            </w: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</w:rPr>
              <w:t>sk the question</w:t>
            </w: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  <w:t>s.</w:t>
            </w:r>
          </w:p>
          <w:p>
            <w:pPr>
              <w:pStyle w:val="9"/>
              <w:ind w:left="360" w:firstLine="0" w:firstLineChars="0"/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</w:rPr>
              <w:t xml:space="preserve">S2:S3:S4:S5:S6 </w:t>
            </w: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  <w:t>: E</w:t>
            </w: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</w:rPr>
              <w:t>ach Ss report one part</w:t>
            </w: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  <w:t>.</w:t>
            </w:r>
          </w:p>
          <w:p>
            <w:pPr>
              <w:pStyle w:val="9"/>
              <w:numPr>
                <w:ilvl w:val="0"/>
                <w:numId w:val="0"/>
              </w:numPr>
              <w:ind w:leftChars="0"/>
              <w:rPr>
                <w:rFonts w:hint="default" w:ascii="Times New Roman" w:hAnsi="Times New Roman" w:eastAsia="宋体" w:cs="Times New Roman"/>
                <w:b/>
                <w:bCs w:val="0"/>
                <w:color w:val="auto"/>
                <w:sz w:val="24"/>
                <w:szCs w:val="24"/>
              </w:rPr>
            </w:pPr>
            <w:r>
              <w:rPr>
                <w:rFonts w:hint="default" w:ascii="Times New Roman" w:hAnsi="Times New Roman" w:eastAsia="宋体" w:cs="Times New Roman"/>
                <w:b/>
                <w:bCs w:val="0"/>
                <w:color w:val="auto"/>
                <w:sz w:val="24"/>
                <w:szCs w:val="24"/>
                <w:lang w:val="en-US" w:eastAsia="zh-CN"/>
              </w:rPr>
              <w:t>8.</w:t>
            </w:r>
            <w:r>
              <w:rPr>
                <w:rFonts w:hint="default" w:ascii="Times New Roman" w:hAnsi="Times New Roman" w:eastAsia="宋体" w:cs="Times New Roman"/>
                <w:b/>
                <w:bCs w:val="0"/>
                <w:color w:val="auto"/>
                <w:sz w:val="24"/>
                <w:szCs w:val="24"/>
              </w:rPr>
              <w:t>Think and say</w:t>
            </w:r>
          </w:p>
          <w:p>
            <w:pP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</w:rPr>
              <w:t>T: How do you think of these ideas and invention?  Why?</w:t>
            </w:r>
          </w:p>
          <w:p>
            <w:pP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</w:rPr>
              <w:t>Ss：</w:t>
            </w: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  <w:t>T</w:t>
            </w: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</w:rPr>
              <w:t>hey are bright ideas</w:t>
            </w: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  <w:t>. T</w:t>
            </w: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</w:rPr>
              <w:t>hey change</w:t>
            </w: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  <w:t>. P</w:t>
            </w: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</w:rPr>
              <w:t xml:space="preserve">eople weren’t stop thinking.  </w:t>
            </w:r>
          </w:p>
          <w:p>
            <w:pPr>
              <w:rPr>
                <w:rFonts w:hint="eastAsia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eastAsia" w:cs="Times New Roman"/>
                <w:b/>
                <w:bCs w:val="0"/>
                <w:color w:val="FF0000"/>
                <w:sz w:val="24"/>
                <w:szCs w:val="24"/>
                <w:lang w:val="en-US" w:eastAsia="zh-CN"/>
              </w:rPr>
              <w:t>明线梳理3:--</w:t>
            </w:r>
            <w:r>
              <w:rPr>
                <w:rFonts w:hint="default" w:ascii="Times New Roman" w:hAnsi="Times New Roman" w:eastAsia="宋体" w:cs="Times New Roman"/>
                <w:b w:val="0"/>
                <w:bCs/>
                <w:color w:val="FF0000"/>
                <w:sz w:val="24"/>
                <w:szCs w:val="24"/>
              </w:rPr>
              <w:t>T: Bright ideas can be even brighter. Inventions keep changing better</w:t>
            </w:r>
            <w:r>
              <w:rPr>
                <w:rFonts w:hint="eastAsia" w:cs="Times New Roman"/>
                <w:b w:val="0"/>
                <w:bCs/>
                <w:color w:val="FF0000"/>
                <w:sz w:val="24"/>
                <w:szCs w:val="24"/>
                <w:lang w:val="en-US" w:eastAsia="zh-CN"/>
              </w:rPr>
              <w:t>.</w:t>
            </w:r>
          </w:p>
        </w:tc>
        <w:tc>
          <w:tcPr>
            <w:tcW w:w="1342" w:type="dxa"/>
          </w:tcPr>
          <w:p>
            <w:pPr>
              <w:widowControl w:val="0"/>
              <w:jc w:val="both"/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  <w:t>分组阅读，降低阅读难度，提高阅读兴趣，制造信息差</w:t>
            </w:r>
            <w:r>
              <w:rPr>
                <w:rFonts w:hint="eastAsia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  <w:t>。</w:t>
            </w: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  <w:t>学生拿到的表格均不同，表格根据</w:t>
            </w:r>
            <w:r>
              <w:rPr>
                <w:rFonts w:hint="eastAsia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  <w:t>不同内容设置</w:t>
            </w: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  <w:t>不同的阅读题型，培养了学生阅读</w:t>
            </w:r>
            <w:r>
              <w:rPr>
                <w:rFonts w:hint="eastAsia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  <w:t>的采集关键信息</w:t>
            </w: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  <w:t>能力</w:t>
            </w:r>
            <w:r>
              <w:rPr>
                <w:rFonts w:hint="eastAsia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  <w:t>。</w:t>
            </w:r>
          </w:p>
          <w:p>
            <w:pPr>
              <w:widowControl w:val="0"/>
              <w:jc w:val="both"/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eastAsia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  <w:t>阅读完成后，分小组进行全班分享，完成该部分文本意义建构，并完善板书。引导学生完成</w:t>
            </w:r>
            <w:r>
              <w:rPr>
                <w:rFonts w:hint="eastAsia" w:cs="Times New Roman"/>
                <w:b w:val="0"/>
                <w:bCs/>
                <w:color w:val="FF0000"/>
                <w:sz w:val="24"/>
                <w:szCs w:val="24"/>
                <w:lang w:val="en-US" w:eastAsia="zh-CN"/>
              </w:rPr>
              <w:t>第三条明的提炼：</w:t>
            </w:r>
          </w:p>
          <w:p>
            <w:pPr>
              <w:widowControl w:val="0"/>
              <w:jc w:val="both"/>
              <w:rPr>
                <w:rFonts w:hint="eastAsia" w:cs="Times New Roman"/>
                <w:b w:val="0"/>
                <w:bCs/>
                <w:color w:val="FF0000"/>
                <w:sz w:val="24"/>
                <w:szCs w:val="24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</w:rPr>
              <mc:AlternateContent>
                <mc:Choice Requires="wps">
                  <w:drawing>
                    <wp:anchor distT="0" distB="0" distL="0" distR="0" simplePos="0" relativeHeight="1024" behindDoc="0" locked="0" layoutInCell="1" allowOverlap="1">
                      <wp:simplePos x="0" y="0"/>
                      <wp:positionH relativeFrom="column">
                        <wp:posOffset>410210</wp:posOffset>
                      </wp:positionH>
                      <wp:positionV relativeFrom="paragraph">
                        <wp:posOffset>1651000</wp:posOffset>
                      </wp:positionV>
                      <wp:extent cx="186055" cy="168910"/>
                      <wp:effectExtent l="15875" t="6350" r="18415" b="10795"/>
                      <wp:wrapNone/>
                      <wp:docPr id="1064" name="右箭头 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5400000">
                                <a:off x="0" y="0"/>
                                <a:ext cx="186055" cy="168910"/>
                              </a:xfrm>
                              <a:prstGeom prst="rightArrow">
                                <a:avLst/>
                              </a:prstGeom>
                              <a:solidFill>
                                <a:srgbClr val="5B9BD5"/>
                              </a:solidFill>
                              <a:ln w="12700" cap="flat" cmpd="sng">
                                <a:solidFill>
                                  <a:srgbClr val="42719B"/>
                                </a:solidFill>
                                <a:prstDash val="solid"/>
                                <a:miter/>
                              </a:ln>
                            </wps:spPr>
                            <wps:txbx>
                              <w:txbxContent>
                                <w:p>
                                  <w:pPr>
                                    <w:jc w:val="center"/>
                                  </w:pPr>
                                </w:p>
                              </w:txbxContent>
                            </wps:txbx>
                            <wps:bodyPr vert="horz" wrap="square" lIns="91440" tIns="45720" rIns="91440" bIns="45720" anchor="ctr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右箭头 8" o:spid="_x0000_s1026" o:spt="13" type="#_x0000_t13" style="position:absolute;left:0pt;margin-left:32.3pt;margin-top:130pt;height:13.3pt;width:14.65pt;rotation:5898240f;z-index:1024;v-text-anchor:middle;mso-width-relative:page;mso-height-relative:page;" fillcolor="#5B9BD5" filled="t" stroked="t" coordsize="21600,21600" o:gfxdata="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" adj="11796,5400">
                      <v:fill on="t" focussize="0,0"/>
                      <v:stroke weight="1pt" color="#42719B" joinstyle="miter"/>
                      <v:imagedata o:title=""/>
                      <o:lock v:ext="edit" aspectratio="f"/>
                      <v:textbox>
                        <w:txbxContent>
                          <w:p>
                            <w:pPr>
                              <w:jc w:val="center"/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hint="default" w:ascii="Times New Roman" w:hAnsi="Times New Roman" w:eastAsia="宋体" w:cs="Times New Roman"/>
                <w:b w:val="0"/>
                <w:bCs/>
                <w:color w:val="FF0000"/>
                <w:sz w:val="24"/>
                <w:szCs w:val="24"/>
              </w:rPr>
              <w:t>Bright ideas can be even brighter. Inventions keep changing better</w:t>
            </w:r>
            <w:r>
              <w:rPr>
                <w:rFonts w:hint="eastAsia" w:cs="Times New Roman"/>
                <w:b w:val="0"/>
                <w:bCs/>
                <w:color w:val="FF0000"/>
                <w:sz w:val="24"/>
                <w:szCs w:val="24"/>
                <w:lang w:val="en-US" w:eastAsia="zh-CN"/>
              </w:rPr>
              <w:t>.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44" w:lineRule="auto"/>
              <w:jc w:val="both"/>
              <w:textAlignment w:val="auto"/>
              <w:rPr>
                <w:rFonts w:hint="eastAsia" w:cs="Times New Roman"/>
                <w:b w:val="0"/>
                <w:bCs/>
                <w:color w:val="FF0000"/>
                <w:sz w:val="24"/>
                <w:szCs w:val="24"/>
                <w:lang w:val="en-US" w:eastAsia="zh-CN"/>
              </w:rPr>
            </w:pPr>
            <w:r>
              <w:rPr>
                <w:rFonts w:hint="eastAsia" w:cs="Times New Roman"/>
                <w:b w:val="0"/>
                <w:bCs/>
                <w:color w:val="FF0000"/>
                <w:sz w:val="24"/>
                <w:szCs w:val="24"/>
                <w:lang w:val="en-US" w:eastAsia="zh-CN"/>
              </w:rPr>
              <w:t>Even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44" w:lineRule="auto"/>
              <w:jc w:val="both"/>
              <w:textAlignment w:val="auto"/>
              <w:rPr>
                <w:rFonts w:hint="eastAsia" w:cs="Times New Roman"/>
                <w:b w:val="0"/>
                <w:bCs/>
                <w:color w:val="FF0000"/>
                <w:sz w:val="24"/>
                <w:szCs w:val="24"/>
                <w:lang w:val="en-US" w:eastAsia="zh-CN"/>
              </w:rPr>
            </w:pPr>
            <w:r>
              <w:rPr>
                <w:rFonts w:hint="eastAsia" w:cs="Times New Roman"/>
                <w:b w:val="0"/>
                <w:bCs/>
                <w:color w:val="FF0000"/>
                <w:sz w:val="24"/>
                <w:szCs w:val="24"/>
                <w:lang w:val="en-US" w:eastAsia="zh-CN"/>
              </w:rPr>
              <w:t>Bright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44" w:lineRule="auto"/>
              <w:jc w:val="both"/>
              <w:textAlignment w:val="auto"/>
              <w:rPr>
                <w:rFonts w:hint="default" w:cs="Times New Roman"/>
                <w:b w:val="0"/>
                <w:bCs/>
                <w:color w:val="FF0000"/>
                <w:sz w:val="24"/>
                <w:szCs w:val="24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/>
                <w:color w:val="FF0000"/>
                <w:sz w:val="24"/>
                <w:szCs w:val="24"/>
                <w:lang w:val="en-US" w:eastAsia="zh-CN"/>
              </w:rPr>
              <w:t>invention</w:t>
            </w:r>
            <w:r>
              <w:rPr>
                <w:rFonts w:hint="eastAsia" w:cs="Times New Roman"/>
                <w:b w:val="0"/>
                <w:bCs/>
                <w:color w:val="FF0000"/>
                <w:sz w:val="24"/>
                <w:szCs w:val="24"/>
                <w:lang w:val="en-US" w:eastAsia="zh-CN"/>
              </w:rPr>
              <w:t>s</w:t>
            </w:r>
          </w:p>
        </w:tc>
        <w:tc>
          <w:tcPr>
            <w:tcW w:w="854" w:type="dxa"/>
          </w:tcPr>
          <w:p>
            <w:pPr>
              <w:widowControl w:val="0"/>
              <w:jc w:val="both"/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  <w:t>全体学生能积极参与小组活动</w:t>
            </w:r>
            <w:r>
              <w:rPr>
                <w:rFonts w:hint="eastAsia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  <w:t>。绝大部分学生能</w:t>
            </w: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  <w:t>获取关键信息，梳理</w:t>
            </w:r>
            <w:r>
              <w:rPr>
                <w:rFonts w:hint="eastAsia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  <w:t>文本信息。少部分同学能</w:t>
            </w: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  <w:t>进一步探讨自己的idea</w:t>
            </w:r>
          </w:p>
          <w:p>
            <w:pPr>
              <w:widowControl w:val="0"/>
              <w:jc w:val="both"/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  <w:t>全体学生能</w:t>
            </w:r>
            <w:r>
              <w:rPr>
                <w:rFonts w:hint="eastAsia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  <w:t>完成导学单</w:t>
            </w: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  <w:t>，</w:t>
            </w:r>
            <w:r>
              <w:rPr>
                <w:rFonts w:hint="eastAsia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  <w:t>理解</w:t>
            </w: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  <w:t>时间关系等</w:t>
            </w:r>
            <w:r>
              <w:rPr>
                <w:rFonts w:hint="eastAsia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  <w:t>。</w:t>
            </w: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  <w:t>提炼出：ideas都在不断地更新变化。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02" w:hRule="atLeast"/>
        </w:trPr>
        <w:tc>
          <w:tcPr>
            <w:tcW w:w="854" w:type="dxa"/>
          </w:tcPr>
          <w:p>
            <w:pPr>
              <w:rPr>
                <w:rFonts w:hint="default" w:ascii="Times New Roman" w:hAnsi="Times New Roman" w:eastAsia="宋体" w:cs="Times New Roman"/>
                <w:b/>
                <w:bCs w:val="0"/>
                <w:color w:val="auto"/>
                <w:sz w:val="24"/>
                <w:szCs w:val="24"/>
              </w:rPr>
            </w:pPr>
            <w:r>
              <w:rPr>
                <w:rFonts w:hint="default" w:ascii="Times New Roman" w:hAnsi="Times New Roman" w:eastAsia="宋体" w:cs="Times New Roman"/>
                <w:b/>
                <w:bCs w:val="0"/>
                <w:color w:val="auto"/>
                <w:sz w:val="24"/>
                <w:szCs w:val="24"/>
              </w:rPr>
              <w:t>Step6: Pair work</w:t>
            </w:r>
          </w:p>
          <w:p>
            <w:pPr>
              <w:widowControl w:val="0"/>
              <w:ind w:firstLine="241" w:firstLineChars="100"/>
              <w:jc w:val="both"/>
              <w:rPr>
                <w:rFonts w:hint="default" w:ascii="Times New Roman" w:hAnsi="Times New Roman" w:eastAsia="宋体" w:cs="Times New Roman"/>
                <w:b/>
                <w:bCs w:val="0"/>
                <w:color w:val="auto"/>
                <w:sz w:val="24"/>
                <w:szCs w:val="24"/>
              </w:rPr>
            </w:pPr>
          </w:p>
        </w:tc>
        <w:tc>
          <w:tcPr>
            <w:tcW w:w="5472" w:type="dxa"/>
          </w:tcPr>
          <w:p>
            <w:pPr>
              <w:pStyle w:val="9"/>
              <w:numPr>
                <w:ilvl w:val="0"/>
                <w:numId w:val="0"/>
              </w:numPr>
              <w:rPr>
                <w:rFonts w:hint="default" w:ascii="Times New Roman" w:hAnsi="Times New Roman" w:eastAsia="宋体" w:cs="Times New Roman"/>
                <w:b/>
                <w:bCs w:val="0"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eastAsia" w:cs="Times New Roman"/>
                <w:b/>
                <w:bCs w:val="0"/>
                <w:color w:val="auto"/>
                <w:sz w:val="24"/>
                <w:szCs w:val="24"/>
                <w:lang w:val="en-US" w:eastAsia="zh-CN"/>
              </w:rPr>
              <w:t>9.</w:t>
            </w:r>
            <w:r>
              <w:rPr>
                <w:rFonts w:hint="default" w:ascii="Times New Roman" w:hAnsi="Times New Roman" w:eastAsia="宋体" w:cs="Times New Roman"/>
                <w:b/>
                <w:bCs w:val="0"/>
                <w:color w:val="auto"/>
                <w:sz w:val="24"/>
                <w:szCs w:val="24"/>
              </w:rPr>
              <w:t>Think and say</w:t>
            </w:r>
            <w:r>
              <w:rPr>
                <w:rFonts w:hint="default" w:ascii="Times New Roman" w:hAnsi="Times New Roman" w:eastAsia="宋体" w:cs="Times New Roman"/>
                <w:b/>
                <w:bCs w:val="0"/>
                <w:color w:val="auto"/>
                <w:sz w:val="24"/>
                <w:szCs w:val="24"/>
                <w:lang w:val="en-US" w:eastAsia="zh-CN"/>
              </w:rPr>
              <w:t xml:space="preserve"> (p20)</w:t>
            </w:r>
          </w:p>
          <w:p>
            <w:pP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</w:rPr>
              <w:t xml:space="preserve">GQ: </w:t>
            </w: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  <w:t>Look at</w:t>
            </w: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</w:rPr>
              <w:t xml:space="preserve"> these ideas: </w:t>
            </w:r>
            <w:r>
              <w:rPr>
                <w:rFonts w:hint="eastAsia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  <w:t>How</w:t>
            </w: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</w:rPr>
              <w:t xml:space="preserve"> do people think of these ideas? </w:t>
            </w:r>
          </w:p>
          <w:p>
            <w:pP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</w:rPr>
              <w:t>Ss：</w:t>
            </w: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  <w:t>convenient/ cost less money...</w:t>
            </w:r>
          </w:p>
          <w:p>
            <w:pPr>
              <w:pStyle w:val="9"/>
              <w:numPr>
                <w:ilvl w:val="0"/>
                <w:numId w:val="0"/>
              </w:numPr>
              <w:ind w:leftChars="0"/>
              <w:rPr>
                <w:rFonts w:hint="default" w:ascii="Times New Roman" w:hAnsi="Times New Roman" w:eastAsia="宋体" w:cs="Times New Roman"/>
                <w:b/>
                <w:bCs w:val="0"/>
                <w:color w:val="auto"/>
                <w:sz w:val="24"/>
                <w:szCs w:val="24"/>
              </w:rPr>
            </w:pPr>
            <w:r>
              <w:rPr>
                <w:rFonts w:hint="default" w:ascii="Times New Roman" w:hAnsi="Times New Roman" w:eastAsia="宋体" w:cs="Times New Roman"/>
                <w:b/>
                <w:bCs w:val="0"/>
                <w:color w:val="auto"/>
                <w:sz w:val="24"/>
                <w:szCs w:val="24"/>
                <w:lang w:val="en-US" w:eastAsia="zh-CN"/>
              </w:rPr>
              <w:t>10.</w:t>
            </w:r>
            <w:r>
              <w:rPr>
                <w:rFonts w:hint="default" w:ascii="Times New Roman" w:hAnsi="Times New Roman" w:eastAsia="宋体" w:cs="Times New Roman"/>
                <w:b/>
                <w:bCs w:val="0"/>
                <w:color w:val="auto"/>
                <w:sz w:val="24"/>
                <w:szCs w:val="24"/>
              </w:rPr>
              <w:t>talk in pair</w:t>
            </w:r>
          </w:p>
          <w:p>
            <w:pP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</w:rPr>
              <w:drawing>
                <wp:anchor distT="0" distB="0" distL="0" distR="0" simplePos="0" relativeHeight="1024" behindDoc="0" locked="0" layoutInCell="1" allowOverlap="1">
                  <wp:simplePos x="0" y="0"/>
                  <wp:positionH relativeFrom="column">
                    <wp:posOffset>1621155</wp:posOffset>
                  </wp:positionH>
                  <wp:positionV relativeFrom="paragraph">
                    <wp:posOffset>226060</wp:posOffset>
                  </wp:positionV>
                  <wp:extent cx="1593850" cy="1132205"/>
                  <wp:effectExtent l="0" t="0" r="6350" b="10795"/>
                  <wp:wrapNone/>
                  <wp:docPr id="1066" name="图片 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66" name="图片 3"/>
                          <pic:cNvPicPr/>
                        </pic:nvPicPr>
                        <pic:blipFill>
                          <a:blip r:embed="rId25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93850" cy="11322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</w:rPr>
              <w:t>GQ: How do you think of these ideas? Are they bright ideas? Why?</w:t>
            </w:r>
          </w:p>
          <w:p>
            <w:pP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</w:rPr>
            </w:pPr>
          </w:p>
          <w:p>
            <w:pP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</w:rPr>
            </w:pPr>
          </w:p>
          <w:p>
            <w:pP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</w:rPr>
            </w:pPr>
          </w:p>
          <w:p>
            <w:pP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</w:rPr>
              <w:t xml:space="preserve">Ss: </w:t>
            </w: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  <w:t>I think this is/isn’t a bright idea,</w:t>
            </w:r>
            <w:r>
              <w:rPr>
                <w:rFonts w:hint="eastAsia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  <w:t>because______.</w:t>
            </w:r>
          </w:p>
          <w:p>
            <w:pPr>
              <w:numPr>
                <w:ilvl w:val="0"/>
                <w:numId w:val="0"/>
              </w:numP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  <w:t xml:space="preserve">   I’ve got a brighter idea. We can____</w:t>
            </w:r>
            <w:r>
              <w:rPr>
                <w:rFonts w:hint="eastAsia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  <w:t>__</w:t>
            </w: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  <w:t>_______.</w:t>
            </w:r>
          </w:p>
          <w:p>
            <w:pPr>
              <w:rPr>
                <w:rFonts w:hint="default" w:ascii="Times New Roman" w:hAnsi="Times New Roman" w:eastAsia="宋体" w:cs="Times New Roman"/>
                <w:b/>
                <w:bCs w:val="0"/>
                <w:color w:val="FF0000"/>
                <w:sz w:val="24"/>
                <w:szCs w:val="24"/>
                <w:lang w:val="en-US" w:eastAsia="zh-CN"/>
              </w:rPr>
            </w:pPr>
            <w:r>
              <w:rPr>
                <w:rFonts w:hint="eastAsia" w:cs="Times New Roman"/>
                <w:b/>
                <w:bCs w:val="0"/>
                <w:color w:val="FF0000"/>
                <w:sz w:val="24"/>
                <w:szCs w:val="24"/>
                <w:lang w:val="en-US" w:eastAsia="zh-CN"/>
              </w:rPr>
              <w:t>暗线提炼：</w:t>
            </w:r>
          </w:p>
          <w:p>
            <w:pP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/>
                <w:color w:val="FF0000"/>
                <w:sz w:val="24"/>
                <w:szCs w:val="24"/>
              </w:rPr>
              <w:t>T：</w:t>
            </w:r>
            <w:r>
              <w:rPr>
                <w:rFonts w:hint="eastAsia" w:cs="Times New Roman"/>
                <w:b w:val="0"/>
                <w:bCs/>
                <w:color w:val="FF0000"/>
                <w:sz w:val="24"/>
                <w:szCs w:val="24"/>
                <w:lang w:val="en-US" w:eastAsia="zh-CN"/>
              </w:rPr>
              <w:t>Not bright ideas can be changed to be better.</w:t>
            </w:r>
          </w:p>
        </w:tc>
        <w:tc>
          <w:tcPr>
            <w:tcW w:w="1342" w:type="dxa"/>
          </w:tcPr>
          <w:p>
            <w:pPr>
              <w:widowControl w:val="0"/>
              <w:jc w:val="both"/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</w:pPr>
          </w:p>
          <w:p>
            <w:pPr>
              <w:widowControl w:val="0"/>
              <w:jc w:val="both"/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</w:pPr>
          </w:p>
          <w:p>
            <w:pPr>
              <w:widowControl w:val="0"/>
              <w:jc w:val="both"/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</w:pPr>
          </w:p>
          <w:p>
            <w:pPr>
              <w:widowControl w:val="0"/>
              <w:jc w:val="both"/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</w:pPr>
          </w:p>
          <w:p>
            <w:pPr>
              <w:widowControl w:val="0"/>
              <w:jc w:val="both"/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  <w:t>通过反面的示例，引发学生思考</w:t>
            </w:r>
            <w:r>
              <w:rPr>
                <w:rFonts w:hint="eastAsia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  <w:t>。</w:t>
            </w: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  <w:t>首先进行评价，再进一步进行想象与创造，以此培养学生的批判性思维</w:t>
            </w:r>
            <w:r>
              <w:rPr>
                <w:rFonts w:hint="eastAsia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  <w:t>。</w:t>
            </w:r>
          </w:p>
        </w:tc>
        <w:tc>
          <w:tcPr>
            <w:tcW w:w="854" w:type="dxa"/>
          </w:tcPr>
          <w:p>
            <w:pPr>
              <w:widowControl w:val="0"/>
              <w:jc w:val="both"/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  <w:t>大部分学生能在图片和模板句型的提示下，分析这些物品的利弊，并提出自己更新的想象与创造</w:t>
            </w:r>
            <w:r>
              <w:rPr>
                <w:rFonts w:hint="eastAsia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  <w:t>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02" w:hRule="atLeast"/>
        </w:trPr>
        <w:tc>
          <w:tcPr>
            <w:tcW w:w="854" w:type="dxa"/>
          </w:tcPr>
          <w:p>
            <w:pPr>
              <w:widowControl w:val="0"/>
              <w:ind w:firstLine="241" w:firstLineChars="100"/>
              <w:jc w:val="both"/>
              <w:rPr>
                <w:rFonts w:hint="default" w:ascii="Times New Roman" w:hAnsi="Times New Roman" w:eastAsia="宋体" w:cs="Times New Roman"/>
                <w:b/>
                <w:bCs w:val="0"/>
                <w:color w:val="auto"/>
                <w:sz w:val="24"/>
                <w:szCs w:val="24"/>
              </w:rPr>
            </w:pPr>
          </w:p>
        </w:tc>
        <w:tc>
          <w:tcPr>
            <w:tcW w:w="5472" w:type="dxa"/>
          </w:tcPr>
          <w:p>
            <w:pPr>
              <w:rPr>
                <w:rFonts w:hint="default" w:ascii="Times New Roman" w:hAnsi="Times New Roman" w:eastAsia="宋体" w:cs="Times New Roman"/>
                <w:b/>
                <w:bCs w:val="0"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b/>
                <w:bCs w:val="0"/>
                <w:color w:val="auto"/>
                <w:sz w:val="24"/>
                <w:szCs w:val="24"/>
                <w:lang w:val="en-US" w:eastAsia="zh-CN"/>
              </w:rPr>
              <w:t>11.</w:t>
            </w:r>
            <w:r>
              <w:rPr>
                <w:rFonts w:hint="default" w:ascii="Times New Roman" w:hAnsi="Times New Roman" w:eastAsia="宋体" w:cs="Times New Roman"/>
                <w:b/>
                <w:bCs w:val="0"/>
                <w:color w:val="auto"/>
                <w:sz w:val="24"/>
                <w:szCs w:val="24"/>
              </w:rPr>
              <w:t xml:space="preserve"> Review , think and say</w:t>
            </w:r>
            <w:r>
              <w:rPr>
                <w:rFonts w:hint="default" w:ascii="Times New Roman" w:hAnsi="Times New Roman" w:eastAsia="宋体" w:cs="Times New Roman"/>
                <w:b/>
                <w:bCs w:val="0"/>
                <w:color w:val="auto"/>
                <w:sz w:val="24"/>
                <w:szCs w:val="24"/>
                <w:lang w:eastAsia="zh-CN"/>
              </w:rPr>
              <w:t>（</w:t>
            </w:r>
            <w:r>
              <w:rPr>
                <w:rFonts w:hint="default" w:ascii="Times New Roman" w:hAnsi="Times New Roman" w:eastAsia="宋体" w:cs="Times New Roman"/>
                <w:b/>
                <w:bCs w:val="0"/>
                <w:color w:val="auto"/>
                <w:sz w:val="24"/>
                <w:szCs w:val="24"/>
                <w:lang w:val="en-US" w:eastAsia="zh-CN"/>
              </w:rPr>
              <w:t>p22)</w:t>
            </w:r>
          </w:p>
          <w:p>
            <w:pPr>
              <w:pStyle w:val="2"/>
              <w:rPr>
                <w:rStyle w:val="8"/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</w:rPr>
            </w:pPr>
            <w:r>
              <w:rPr>
                <w:rStyle w:val="8"/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</w:rPr>
              <w:t xml:space="preserve">T: everyone，let’s take a quickly review:  </w:t>
            </w:r>
          </w:p>
          <w:p>
            <w:pPr>
              <w:pStyle w:val="2"/>
              <w:rPr>
                <w:rStyle w:val="8"/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</w:pPr>
            <w:r>
              <w:rPr>
                <w:rStyle w:val="8"/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</w:rPr>
              <w:t xml:space="preserve">（In 1834, people invented </w:t>
            </w:r>
            <w:r>
              <w:rPr>
                <w:rStyle w:val="8"/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u w:val="single"/>
              </w:rPr>
              <w:t xml:space="preserve">      </w:t>
            </w:r>
            <w:r>
              <w:rPr>
                <w:rStyle w:val="8"/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u w:val="single"/>
                <w:lang w:val="en-US" w:eastAsia="zh-CN"/>
              </w:rPr>
              <w:t>.</w:t>
            </w:r>
            <w:r>
              <w:rPr>
                <w:rStyle w:val="8"/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</w:rPr>
              <w:t>）</w:t>
            </w:r>
          </w:p>
          <w:p>
            <w:pPr>
              <w:pStyle w:val="2"/>
              <w:rPr>
                <w:rStyle w:val="8"/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</w:pPr>
            <w:r>
              <w:rPr>
                <w:rStyle w:val="8"/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  <w:t>Could you please help me finish the time line?</w:t>
            </w:r>
          </w:p>
          <w:p>
            <w:pPr>
              <w:pStyle w:val="2"/>
              <w:rPr>
                <w:rStyle w:val="8"/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</w:pPr>
            <w:r>
              <w:rPr>
                <w:rStyle w:val="8"/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  <w:t>Ss: Yes.</w:t>
            </w:r>
          </w:p>
          <w:p>
            <w:pPr>
              <w:pStyle w:val="2"/>
              <w:rPr>
                <w:rStyle w:val="8"/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</w:rPr>
            </w:pPr>
            <w:r>
              <w:rPr>
                <w:rStyle w:val="8"/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</w:rPr>
              <w:t>In 18</w:t>
            </w:r>
            <w:r>
              <w:rPr>
                <w:rStyle w:val="8"/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  <w:t>61</w:t>
            </w:r>
            <w:r>
              <w:rPr>
                <w:rStyle w:val="8"/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</w:rPr>
              <w:t xml:space="preserve">, people invented </w:t>
            </w:r>
            <w:r>
              <w:rPr>
                <w:rStyle w:val="8"/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u w:val="single"/>
              </w:rPr>
              <w:t xml:space="preserve">      </w:t>
            </w:r>
            <w:r>
              <w:rPr>
                <w:rStyle w:val="8"/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</w:rPr>
              <w:t>.</w:t>
            </w:r>
          </w:p>
          <w:p>
            <w:pPr>
              <w:pStyle w:val="2"/>
              <w:rPr>
                <w:rStyle w:val="8"/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</w:pPr>
            <w:r>
              <w:rPr>
                <w:rStyle w:val="8"/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</w:rPr>
              <w:t>In 18</w:t>
            </w:r>
            <w:r>
              <w:rPr>
                <w:rStyle w:val="8"/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  <w:t>79</w:t>
            </w:r>
            <w:r>
              <w:rPr>
                <w:rStyle w:val="8"/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</w:rPr>
              <w:t xml:space="preserve">, people invented </w:t>
            </w:r>
            <w:r>
              <w:rPr>
                <w:rStyle w:val="8"/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u w:val="single"/>
              </w:rPr>
              <w:t xml:space="preserve">      </w:t>
            </w:r>
            <w:r>
              <w:rPr>
                <w:rStyle w:val="8"/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</w:rPr>
              <w:t>.</w:t>
            </w:r>
            <w:r>
              <w:rPr>
                <w:rStyle w:val="8"/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  <w:t xml:space="preserve">  </w:t>
            </w:r>
          </w:p>
          <w:p>
            <w:pPr>
              <w:pStyle w:val="2"/>
              <w:rPr>
                <w:rStyle w:val="8"/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</w:rPr>
            </w:pPr>
            <w:r>
              <w:rPr>
                <w:rStyle w:val="8"/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</w:rPr>
              <w:t>In 1</w:t>
            </w:r>
            <w:r>
              <w:rPr>
                <w:rStyle w:val="8"/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  <w:t>903</w:t>
            </w:r>
            <w:r>
              <w:rPr>
                <w:rStyle w:val="8"/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</w:rPr>
              <w:t xml:space="preserve">, people invented </w:t>
            </w:r>
            <w:r>
              <w:rPr>
                <w:rStyle w:val="8"/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u w:val="single"/>
              </w:rPr>
              <w:t xml:space="preserve">      </w:t>
            </w:r>
            <w:r>
              <w:rPr>
                <w:rStyle w:val="8"/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</w:rPr>
              <w:t>.</w:t>
            </w:r>
          </w:p>
          <w:p>
            <w:pPr>
              <w:pStyle w:val="2"/>
              <w:rPr>
                <w:rStyle w:val="8"/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</w:rPr>
            </w:pPr>
            <w:r>
              <w:rPr>
                <w:rStyle w:val="8"/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</w:rPr>
              <w:t>In 1</w:t>
            </w:r>
            <w:r>
              <w:rPr>
                <w:rStyle w:val="8"/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  <w:t>913</w:t>
            </w:r>
            <w:r>
              <w:rPr>
                <w:rStyle w:val="8"/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</w:rPr>
              <w:t xml:space="preserve">, people invented </w:t>
            </w:r>
            <w:r>
              <w:rPr>
                <w:rStyle w:val="8"/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u w:val="single"/>
              </w:rPr>
              <w:t xml:space="preserve">      </w:t>
            </w:r>
            <w:r>
              <w:rPr>
                <w:rStyle w:val="8"/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</w:rPr>
              <w:t>.</w:t>
            </w:r>
          </w:p>
          <w:p>
            <w:pPr>
              <w:pStyle w:val="2"/>
              <w:rPr>
                <w:rStyle w:val="8"/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</w:rPr>
            </w:pPr>
            <w:r>
              <w:rPr>
                <w:rStyle w:val="8"/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</w:rPr>
              <w:t>In 1</w:t>
            </w:r>
            <w:r>
              <w:rPr>
                <w:rStyle w:val="8"/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  <w:t>938</w:t>
            </w:r>
            <w:r>
              <w:rPr>
                <w:rStyle w:val="8"/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</w:rPr>
              <w:t xml:space="preserve">, people invented </w:t>
            </w:r>
            <w:r>
              <w:rPr>
                <w:rStyle w:val="8"/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u w:val="single"/>
              </w:rPr>
              <w:t xml:space="preserve">      </w:t>
            </w:r>
            <w:r>
              <w:rPr>
                <w:rStyle w:val="8"/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</w:rPr>
              <w:t>.</w:t>
            </w:r>
          </w:p>
          <w:p>
            <w:pPr>
              <w:pStyle w:val="2"/>
              <w:rPr>
                <w:rStyle w:val="8"/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</w:pPr>
            <w:r>
              <w:rPr>
                <w:rStyle w:val="8"/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</w:rPr>
              <w:t>In 1</w:t>
            </w:r>
            <w:r>
              <w:rPr>
                <w:rStyle w:val="8"/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  <w:t>948</w:t>
            </w:r>
            <w:r>
              <w:rPr>
                <w:rStyle w:val="8"/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</w:rPr>
              <w:t xml:space="preserve">, people invented </w:t>
            </w:r>
            <w:r>
              <w:rPr>
                <w:rStyle w:val="8"/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u w:val="single"/>
              </w:rPr>
              <w:t xml:space="preserve">      </w:t>
            </w:r>
            <w:r>
              <w:rPr>
                <w:rStyle w:val="8"/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</w:rPr>
              <w:t>.</w:t>
            </w:r>
          </w:p>
          <w:p>
            <w:pP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</w:rPr>
            </w:pPr>
            <w:r>
              <w:rPr>
                <w:rStyle w:val="8"/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</w:rPr>
              <w:t>T：</w:t>
            </w:r>
            <w:r>
              <w:rPr>
                <w:rStyle w:val="8"/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  <w:t>As y</w:t>
            </w:r>
            <w:r>
              <w:rPr>
                <w:rStyle w:val="8"/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</w:rPr>
              <w:t xml:space="preserve">ou </w:t>
            </w:r>
            <w:r>
              <w:rPr>
                <w:rStyle w:val="8"/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  <w:t xml:space="preserve">can </w:t>
            </w:r>
            <w:r>
              <w:rPr>
                <w:rStyle w:val="8"/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</w:rPr>
              <w:t>see, people ha</w:t>
            </w:r>
            <w:r>
              <w:rPr>
                <w:rStyle w:val="8"/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  <w:t>ve</w:t>
            </w:r>
            <w:r>
              <w:rPr>
                <w:rStyle w:val="8"/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</w:rPr>
              <w:t xml:space="preserve"> many bright ideas as the time goes on</w:t>
            </w:r>
            <w:r>
              <w:rPr>
                <w:rStyle w:val="8"/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  <w:t>.</w:t>
            </w:r>
          </w:p>
        </w:tc>
        <w:tc>
          <w:tcPr>
            <w:tcW w:w="1342" w:type="dxa"/>
          </w:tcPr>
          <w:p>
            <w:pPr>
              <w:widowControl w:val="0"/>
              <w:ind w:firstLine="480" w:firstLineChars="200"/>
              <w:jc w:val="both"/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  <w:t>通过时间轴，梳理文本信息，帮助学生建立时间与ideas &amp;inventions 的关系，既：随着时间的变化，ideas、inventions也在不断地更新变化，最后一次总结主题思想，达到本课的升华</w:t>
            </w:r>
            <w:r>
              <w:rPr>
                <w:rFonts w:hint="eastAsia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  <w:t>。</w:t>
            </w:r>
          </w:p>
        </w:tc>
        <w:tc>
          <w:tcPr>
            <w:tcW w:w="854" w:type="dxa"/>
          </w:tcPr>
          <w:p>
            <w:pPr>
              <w:widowControl w:val="0"/>
              <w:jc w:val="both"/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  <w:t>全体学生能梳理文本信息，获取完整的时间线。部分学生能依据此时间轴，提出自己的分析</w:t>
            </w:r>
            <w:r>
              <w:rPr>
                <w:rFonts w:hint="eastAsia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  <w:t>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02" w:hRule="atLeast"/>
        </w:trPr>
        <w:tc>
          <w:tcPr>
            <w:tcW w:w="854" w:type="dxa"/>
          </w:tcPr>
          <w:p>
            <w:pPr>
              <w:widowControl w:val="0"/>
              <w:jc w:val="left"/>
              <w:rPr>
                <w:rFonts w:hint="default" w:ascii="Times New Roman" w:hAnsi="Times New Roman" w:eastAsia="宋体" w:cs="Times New Roman"/>
                <w:b/>
                <w:bCs w:val="0"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b/>
                <w:bCs w:val="0"/>
                <w:color w:val="auto"/>
                <w:sz w:val="24"/>
                <w:szCs w:val="24"/>
                <w:lang w:val="en-US" w:eastAsia="zh-CN"/>
              </w:rPr>
              <w:t>Step 7 After reading</w:t>
            </w:r>
          </w:p>
          <w:p>
            <w:pPr>
              <w:widowControl w:val="0"/>
              <w:jc w:val="left"/>
              <w:rPr>
                <w:rFonts w:hint="default" w:ascii="Times New Roman" w:hAnsi="Times New Roman" w:eastAsia="宋体" w:cs="Times New Roman"/>
                <w:b/>
                <w:bCs w:val="0"/>
                <w:color w:val="auto"/>
                <w:sz w:val="24"/>
                <w:szCs w:val="24"/>
                <w:lang w:val="en-US" w:eastAsia="zh-CN"/>
              </w:rPr>
            </w:pPr>
          </w:p>
        </w:tc>
        <w:tc>
          <w:tcPr>
            <w:tcW w:w="5472" w:type="dxa"/>
          </w:tcPr>
          <w:p>
            <w:pPr>
              <w:numPr>
                <w:ilvl w:val="0"/>
                <w:numId w:val="5"/>
              </w:numPr>
              <w:rPr>
                <w:rFonts w:hint="default" w:ascii="Times New Roman" w:hAnsi="Times New Roman" w:eastAsia="宋体" w:cs="Times New Roman"/>
                <w:b/>
                <w:bCs w:val="0"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b/>
                <w:bCs w:val="0"/>
                <w:color w:val="auto"/>
                <w:sz w:val="24"/>
                <w:szCs w:val="24"/>
                <w:lang w:val="en-US" w:eastAsia="zh-CN"/>
              </w:rPr>
              <w:t>Read and talk</w:t>
            </w:r>
          </w:p>
          <w:p>
            <w:pPr>
              <w:numPr>
                <w:ilvl w:val="0"/>
                <w:numId w:val="0"/>
              </w:numP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  <w:t>T:Let’s listen and read the book again, after reading the book, let’s talk about which invention helps you the most,why?</w:t>
            </w:r>
          </w:p>
          <w:p>
            <w:pPr>
              <w:numPr>
                <w:ilvl w:val="0"/>
                <w:numId w:val="0"/>
              </w:numP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</w:pPr>
            <w:r>
              <w:drawing>
                <wp:inline distT="0" distB="0" distL="0" distR="0">
                  <wp:extent cx="3274695" cy="1864995"/>
                  <wp:effectExtent l="0" t="0" r="1905" b="1905"/>
                  <wp:docPr id="1068" name="图片 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68" name="图片 6"/>
                          <pic:cNvPicPr/>
                        </pic:nvPicPr>
                        <pic:blipFill>
                          <a:blip r:embed="rId26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74695" cy="18649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numPr>
                <w:ilvl w:val="0"/>
                <w:numId w:val="0"/>
              </w:numP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  <w:t>Ss: ...help me the most because...</w:t>
            </w:r>
          </w:p>
          <w:p>
            <w:pPr>
              <w:rPr>
                <w:rFonts w:hint="default" w:ascii="Times New Roman" w:hAnsi="Times New Roman" w:eastAsia="宋体" w:cs="Times New Roman"/>
                <w:b w:val="0"/>
                <w:bCs/>
                <w:color w:val="FF0000"/>
                <w:sz w:val="24"/>
                <w:szCs w:val="24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b/>
                <w:bCs w:val="0"/>
                <w:color w:val="FF0000"/>
                <w:sz w:val="24"/>
                <w:szCs w:val="24"/>
              </w:rPr>
              <w:t>主题提炼</w:t>
            </w:r>
            <w:r>
              <w:rPr>
                <w:rFonts w:hint="default" w:ascii="Times New Roman" w:hAnsi="Times New Roman" w:eastAsia="宋体" w:cs="Times New Roman"/>
                <w:b/>
                <w:bCs w:val="0"/>
                <w:color w:val="FF0000"/>
                <w:sz w:val="24"/>
                <w:szCs w:val="24"/>
                <w:lang w:eastAsia="zh-CN"/>
              </w:rPr>
              <w:t>：</w:t>
            </w:r>
            <w:r>
              <w:rPr>
                <w:rFonts w:hint="default" w:ascii="Times New Roman" w:hAnsi="Times New Roman" w:eastAsia="宋体" w:cs="Times New Roman"/>
                <w:b w:val="0"/>
                <w:bCs/>
                <w:color w:val="FF0000"/>
                <w:sz w:val="24"/>
                <w:szCs w:val="24"/>
                <w:lang w:val="en-US" w:eastAsia="zh-CN"/>
              </w:rPr>
              <w:t xml:space="preserve"> </w:t>
            </w:r>
          </w:p>
          <w:p>
            <w:pPr>
              <w:rPr>
                <w:rFonts w:hint="default" w:ascii="Times New Roman" w:hAnsi="Times New Roman" w:eastAsia="宋体" w:cs="Times New Roman"/>
                <w:b w:val="0"/>
                <w:bCs/>
                <w:color w:val="FF0000"/>
                <w:sz w:val="24"/>
                <w:szCs w:val="24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/>
                <w:color w:val="FF0000"/>
                <w:sz w:val="24"/>
                <w:szCs w:val="24"/>
                <w:lang w:val="en-US" w:eastAsia="zh-CN"/>
              </w:rPr>
              <w:t xml:space="preserve">Better ideas, </w:t>
            </w:r>
            <w:r>
              <w:rPr>
                <w:rFonts w:hint="eastAsia" w:cs="Times New Roman"/>
                <w:b w:val="0"/>
                <w:bCs/>
                <w:color w:val="FF0000"/>
                <w:sz w:val="24"/>
                <w:szCs w:val="24"/>
                <w:lang w:val="en-US" w:eastAsia="zh-CN"/>
              </w:rPr>
              <w:t>b</w:t>
            </w:r>
            <w:r>
              <w:rPr>
                <w:rFonts w:hint="default" w:ascii="Times New Roman" w:hAnsi="Times New Roman" w:eastAsia="宋体" w:cs="Times New Roman"/>
                <w:b w:val="0"/>
                <w:bCs/>
                <w:color w:val="FF0000"/>
                <w:sz w:val="24"/>
                <w:szCs w:val="24"/>
                <w:lang w:val="en-US" w:eastAsia="zh-CN"/>
              </w:rPr>
              <w:t>etter inventions,</w:t>
            </w:r>
            <w:r>
              <w:rPr>
                <w:rFonts w:hint="eastAsia" w:cs="Times New Roman"/>
                <w:b w:val="0"/>
                <w:bCs/>
                <w:color w:val="FF0000"/>
                <w:sz w:val="24"/>
                <w:szCs w:val="24"/>
                <w:lang w:val="en-US" w:eastAsia="zh-CN"/>
              </w:rPr>
              <w:t>a b</w:t>
            </w:r>
            <w:r>
              <w:rPr>
                <w:rFonts w:hint="default" w:ascii="Times New Roman" w:hAnsi="Times New Roman" w:eastAsia="宋体" w:cs="Times New Roman"/>
                <w:b w:val="0"/>
                <w:bCs/>
                <w:color w:val="FF0000"/>
                <w:sz w:val="24"/>
                <w:szCs w:val="24"/>
                <w:lang w:val="en-US" w:eastAsia="zh-CN"/>
              </w:rPr>
              <w:t>etter world</w:t>
            </w:r>
            <w:r>
              <w:rPr>
                <w:rFonts w:hint="eastAsia" w:cs="Times New Roman"/>
                <w:b w:val="0"/>
                <w:bCs/>
                <w:color w:val="FF0000"/>
                <w:sz w:val="24"/>
                <w:szCs w:val="24"/>
                <w:lang w:val="en-US" w:eastAsia="zh-CN"/>
              </w:rPr>
              <w:t>!</w:t>
            </w:r>
          </w:p>
          <w:p>
            <w:pP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</w:rPr>
            </w:pPr>
          </w:p>
        </w:tc>
        <w:tc>
          <w:tcPr>
            <w:tcW w:w="1342" w:type="dxa"/>
          </w:tcPr>
          <w:p>
            <w:pPr>
              <w:ind w:firstLine="480" w:firstLineChars="200"/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  <w:t>再读绘本，带领学生选出对自己帮助最大的发明，引导学生将发明和自己的生活对接，从而领悟到发明创造的意义：</w:t>
            </w:r>
            <w:r>
              <w:rPr>
                <w:rFonts w:hint="default" w:ascii="Times New Roman" w:hAnsi="Times New Roman" w:eastAsia="宋体" w:cs="Times New Roman"/>
                <w:b w:val="0"/>
                <w:bCs/>
                <w:color w:val="FF0000"/>
                <w:sz w:val="24"/>
                <w:szCs w:val="24"/>
                <w:lang w:val="en-US" w:eastAsia="zh-CN"/>
              </w:rPr>
              <w:t>Better  ideas, Better inventions,Better world.</w:t>
            </w:r>
          </w:p>
        </w:tc>
        <w:tc>
          <w:tcPr>
            <w:tcW w:w="854" w:type="dxa"/>
          </w:tcPr>
          <w:p>
            <w:pPr>
              <w:widowControl w:val="0"/>
              <w:jc w:val="both"/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</w:pPr>
          </w:p>
          <w:p>
            <w:pPr>
              <w:widowControl w:val="0"/>
              <w:jc w:val="both"/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  <w:t>部分学生能就自己生活中最有体会的物品，提出自己的感受，阐述自己的观点</w:t>
            </w:r>
            <w:r>
              <w:rPr>
                <w:rFonts w:hint="eastAsia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  <w:t>。</w:t>
            </w:r>
          </w:p>
          <w:p>
            <w:pPr>
              <w:widowControl w:val="0"/>
              <w:jc w:val="both"/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</w:pPr>
          </w:p>
          <w:p>
            <w:pPr>
              <w:widowControl w:val="0"/>
              <w:jc w:val="both"/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</w:pPr>
          </w:p>
          <w:p>
            <w:pPr>
              <w:widowControl w:val="0"/>
              <w:jc w:val="both"/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02" w:hRule="atLeast"/>
        </w:trPr>
        <w:tc>
          <w:tcPr>
            <w:tcW w:w="854" w:type="dxa"/>
          </w:tcPr>
          <w:p>
            <w:pPr>
              <w:widowControl w:val="0"/>
              <w:jc w:val="left"/>
              <w:rPr>
                <w:rFonts w:hint="default" w:ascii="Times New Roman" w:hAnsi="Times New Roman" w:eastAsia="宋体" w:cs="Times New Roman"/>
                <w:b/>
                <w:bCs w:val="0"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b/>
                <w:bCs w:val="0"/>
                <w:color w:val="auto"/>
                <w:sz w:val="24"/>
                <w:szCs w:val="24"/>
                <w:lang w:val="en-US" w:eastAsia="zh-CN"/>
              </w:rPr>
              <w:t xml:space="preserve">Step8 </w:t>
            </w:r>
          </w:p>
          <w:p>
            <w:pPr>
              <w:widowControl w:val="0"/>
              <w:jc w:val="left"/>
              <w:rPr>
                <w:rFonts w:hint="default" w:ascii="Times New Roman" w:hAnsi="Times New Roman" w:eastAsia="宋体" w:cs="Times New Roman"/>
                <w:b/>
                <w:bCs w:val="0"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b/>
                <w:bCs w:val="0"/>
                <w:color w:val="auto"/>
                <w:sz w:val="24"/>
                <w:szCs w:val="24"/>
                <w:lang w:val="en-US" w:eastAsia="zh-CN"/>
              </w:rPr>
              <w:t>Homework</w:t>
            </w:r>
          </w:p>
        </w:tc>
        <w:tc>
          <w:tcPr>
            <w:tcW w:w="5472" w:type="dxa"/>
          </w:tcPr>
          <w:p>
            <w:pPr>
              <w:widowControl w:val="0"/>
              <w:numPr>
                <w:ilvl w:val="0"/>
                <w:numId w:val="6"/>
              </w:numPr>
              <w:jc w:val="both"/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  <w:t>基础型作业：listen and read the book.</w:t>
            </w:r>
          </w:p>
          <w:p>
            <w:pPr>
              <w:numPr>
                <w:ilvl w:val="0"/>
                <w:numId w:val="0"/>
              </w:numP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eastAsia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  <w:t>2.实践性作业：</w:t>
            </w: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  <w:t xml:space="preserve">Write </w:t>
            </w:r>
            <w:r>
              <w:rPr>
                <w:rFonts w:hint="eastAsia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  <w:t>、</w:t>
            </w: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  <w:t>share</w:t>
            </w:r>
            <w:r>
              <w:rPr>
                <w:rFonts w:hint="eastAsia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  <w:t xml:space="preserve"> and evaluate.</w:t>
            </w:r>
          </w:p>
          <w:p>
            <w:pPr>
              <w:numPr>
                <w:ilvl w:val="0"/>
                <w:numId w:val="0"/>
              </w:numPr>
              <w:spacing w:after="160" w:line="259" w:lineRule="auto"/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eastAsia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  <w:t xml:space="preserve">  </w:t>
            </w: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  <w:drawing>
                <wp:inline distT="0" distB="0" distL="0" distR="0">
                  <wp:extent cx="2996565" cy="2018665"/>
                  <wp:effectExtent l="12700" t="12700" r="13335" b="13335"/>
                  <wp:docPr id="1069" name="图片 67" descr="并列图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69" name="图片 67" descr="并列图8"/>
                          <pic:cNvPicPr/>
                        </pic:nvPicPr>
                        <pic:blipFill>
                          <a:blip r:embed="rId27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96565" cy="2018665"/>
                          </a:xfrm>
                          <a:prstGeom prst="rect">
                            <a:avLst/>
                          </a:prstGeom>
                          <a:ln w="12700" cmpd="sng">
                            <a:solidFill>
                              <a:schemeClr val="bg1">
                                <a:lumMod val="65000"/>
                              </a:schemeClr>
                            </a:solidFill>
                            <a:prstDash val="solid"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widowControl w:val="0"/>
              <w:numPr>
                <w:ilvl w:val="0"/>
                <w:numId w:val="6"/>
              </w:numPr>
              <w:ind w:left="0" w:leftChars="0" w:firstLine="0" w:firstLineChars="0"/>
              <w:jc w:val="both"/>
              <w:rPr>
                <w:rFonts w:hint="default" w:ascii="Times New Roman" w:hAnsi="Times New Roman" w:eastAsia="宋体" w:cs="Times New Roman"/>
                <w:b w:val="0"/>
                <w:bCs w:val="0"/>
                <w:color w:val="000000"/>
                <w:sz w:val="24"/>
                <w:szCs w:val="24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 w:val="0"/>
                <w:color w:val="000000"/>
                <w:sz w:val="24"/>
                <w:szCs w:val="24"/>
                <w:lang w:val="en-US" w:eastAsia="zh-CN"/>
              </w:rPr>
              <w:t>拓展型作业</w:t>
            </w:r>
          </w:p>
          <w:p>
            <w:pPr>
              <w:widowControl w:val="0"/>
              <w:numPr>
                <w:ilvl w:val="0"/>
                <w:numId w:val="0"/>
              </w:numPr>
              <w:ind w:leftChars="0"/>
              <w:jc w:val="both"/>
              <w:rPr>
                <w:rFonts w:hint="default" w:ascii="Times New Roman" w:hAnsi="Times New Roman" w:eastAsia="宋体" w:cs="Times New Roman"/>
                <w:b w:val="0"/>
                <w:bCs w:val="0"/>
                <w:color w:val="000000"/>
                <w:sz w:val="24"/>
                <w:szCs w:val="24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 w:val="0"/>
                <w:color w:val="000000"/>
                <w:sz w:val="24"/>
                <w:szCs w:val="24"/>
                <w:lang w:val="en-US" w:eastAsia="zh-CN"/>
              </w:rPr>
              <w:t xml:space="preserve">Read </w:t>
            </w:r>
            <w:r>
              <w:rPr>
                <w:rFonts w:hint="eastAsia" w:cs="Times New Roman"/>
                <w:b w:val="0"/>
                <w:bCs w:val="0"/>
                <w:color w:val="000000"/>
                <w:sz w:val="24"/>
                <w:szCs w:val="24"/>
                <w:lang w:val="en-US" w:eastAsia="zh-CN"/>
              </w:rPr>
              <w:t xml:space="preserve">the </w:t>
            </w:r>
            <w:r>
              <w:rPr>
                <w:rFonts w:hint="default" w:ascii="Times New Roman" w:hAnsi="Times New Roman" w:eastAsia="宋体" w:cs="Times New Roman"/>
                <w:b w:val="0"/>
                <w:bCs w:val="0"/>
                <w:color w:val="000000"/>
                <w:sz w:val="24"/>
                <w:szCs w:val="24"/>
                <w:lang w:val="en-US" w:eastAsia="zh-CN"/>
              </w:rPr>
              <w:t>book about our world’s problem and try to come up with some ideas.</w:t>
            </w:r>
          </w:p>
          <w:p>
            <w:pPr>
              <w:widowControl w:val="0"/>
              <w:numPr>
                <w:ilvl w:val="0"/>
                <w:numId w:val="0"/>
              </w:numPr>
              <w:jc w:val="center"/>
              <w:rPr>
                <w:rFonts w:hint="default" w:ascii="Times New Roman" w:hAnsi="Times New Roman" w:eastAsia="宋体" w:cs="Times New Roman"/>
                <w:b w:val="0"/>
                <w:bCs w:val="0"/>
                <w:color w:val="000000"/>
                <w:sz w:val="24"/>
                <w:szCs w:val="24"/>
                <w:lang w:val="en-US" w:eastAsia="zh-CN"/>
              </w:rPr>
            </w:pPr>
            <w:r>
              <w:rPr>
                <w:rFonts w:hint="eastAsia" w:cs="Times New Roman"/>
                <w:b w:val="0"/>
                <w:bCs w:val="0"/>
                <w:color w:val="000000"/>
                <w:sz w:val="24"/>
                <w:szCs w:val="24"/>
                <w:lang w:val="en-US" w:eastAsia="zh-CN"/>
              </w:rPr>
              <w:t xml:space="preserve">  </w:t>
            </w:r>
            <w:r>
              <w:rPr>
                <w:rFonts w:hint="default" w:ascii="Times New Roman" w:hAnsi="Times New Roman" w:eastAsia="宋体" w:cs="Times New Roman"/>
                <w:b w:val="0"/>
                <w:bCs w:val="0"/>
                <w:color w:val="000000"/>
                <w:sz w:val="24"/>
                <w:szCs w:val="24"/>
                <w:lang w:val="en-US" w:eastAsia="zh-CN"/>
              </w:rPr>
              <w:drawing>
                <wp:inline distT="0" distB="0" distL="0" distR="0">
                  <wp:extent cx="2517775" cy="1504950"/>
                  <wp:effectExtent l="0" t="0" r="9525" b="6350"/>
                  <wp:docPr id="1070" name="图片 5" descr="b5bcf0cf6f8d2adebd3cf2e68a1201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0" name="图片 5" descr="b5bcf0cf6f8d2adebd3cf2e68a12016"/>
                          <pic:cNvPicPr/>
                        </pic:nvPicPr>
                        <pic:blipFill>
                          <a:blip r:embed="rId28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17775" cy="15049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widowControl w:val="0"/>
              <w:numPr>
                <w:ilvl w:val="0"/>
                <w:numId w:val="0"/>
              </w:numPr>
              <w:jc w:val="center"/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</w:rPr>
              <mc:AlternateContent>
                <mc:Choice Requires="wps">
                  <w:drawing>
                    <wp:anchor distT="0" distB="0" distL="0" distR="0" simplePos="0" relativeHeight="1024" behindDoc="0" locked="0" layoutInCell="1" allowOverlap="1">
                      <wp:simplePos x="0" y="0"/>
                      <wp:positionH relativeFrom="column">
                        <wp:posOffset>949960</wp:posOffset>
                      </wp:positionH>
                      <wp:positionV relativeFrom="paragraph">
                        <wp:posOffset>12065</wp:posOffset>
                      </wp:positionV>
                      <wp:extent cx="1818640" cy="325120"/>
                      <wp:effectExtent l="0" t="0" r="0" b="0"/>
                      <wp:wrapNone/>
                      <wp:docPr id="1071" name="文本框 7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818640" cy="325120"/>
                              </a:xfrm>
                              <a:prstGeom prst="rect">
                                <a:avLst/>
                              </a:prstGeom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>
                                  <w:pPr>
                                    <w:rPr>
                                      <w:rFonts w:hint="default" w:ascii="Algerian" w:hAnsi="Algerian" w:eastAsia="华文彩云" w:cs="Algerian"/>
                                      <w:lang w:val="en-US" w:eastAsia="zh-CN"/>
                                    </w:rPr>
                                  </w:pPr>
                                  <w:r>
                                    <w:rPr>
                                      <w:rFonts w:hint="eastAsia" w:ascii="Algerian" w:hAnsi="Algerian" w:eastAsia="华文彩云" w:cs="Algerian"/>
                                      <w:lang w:val="en-US" w:eastAsia="zh-CN"/>
                                    </w:rPr>
                                    <w:t xml:space="preserve">A perfect world </w:t>
                                  </w:r>
                                  <w:r>
                                    <w:rPr>
                                      <w:rFonts w:hint="default" w:ascii="Algerian" w:hAnsi="Algerian" w:eastAsia="华文彩云" w:cs="Algerian"/>
                                      <w:lang w:val="en-US" w:eastAsia="zh-CN"/>
                                    </w:rPr>
                                    <w:t xml:space="preserve"> perfect </w:t>
                                  </w:r>
                                  <w:r>
                                    <w:rPr>
                                      <w:rFonts w:hint="eastAsia" w:ascii="Algerian" w:hAnsi="Algerian" w:eastAsia="华文彩云" w:cs="Algerian"/>
                                      <w:lang w:val="en-US" w:eastAsia="zh-CN"/>
                                    </w:rPr>
                                    <w:t>worldwdsworld</w:t>
                                  </w:r>
                                  <w:r>
                                    <w:rPr>
                                      <w:rFonts w:hint="default" w:ascii="Algerian" w:hAnsi="Algerian" w:eastAsia="华文彩云" w:cs="Algerian"/>
                                      <w:lang w:val="en-US" w:eastAsia="zh-CN"/>
                                    </w:rPr>
                                    <w:t>world</w:t>
                                  </w:r>
                                </w:p>
                              </w:txbxContent>
                            </wps:txbx>
                            <wps:bodyPr vert="horz" wrap="square" lIns="91440" tIns="45720" rIns="91440" bIns="45720" anchor="t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id="文本框 72" o:spid="_x0000_s1026" o:spt="1" style="position:absolute;left:0pt;margin-left:74.8pt;margin-top:0.95pt;height:25.6pt;width:143.2pt;z-index:1024;mso-width-relative:page;mso-height-relative:page;" filled="f" stroked="f" coordsize="21600,21600" o:gfxdata="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">
                      <v:fill on="f" focussize="0,0"/>
                      <v:stroke on="f"/>
                      <v:imagedata o:title=""/>
                      <o:lock v:ext="edit" aspectratio="f"/>
                      <v:textbox>
                        <w:txbxContent>
                          <w:p>
                            <w:pPr>
                              <w:rPr>
                                <w:rFonts w:hint="default" w:ascii="Algerian" w:hAnsi="Algerian" w:eastAsia="华文彩云" w:cs="Algerian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Algerian" w:hAnsi="Algerian" w:eastAsia="华文彩云" w:cs="Algerian"/>
                                <w:lang w:val="en-US" w:eastAsia="zh-CN"/>
                              </w:rPr>
                              <w:t xml:space="preserve">A perfect world </w:t>
                            </w:r>
                            <w:r>
                              <w:rPr>
                                <w:rFonts w:hint="default" w:ascii="Algerian" w:hAnsi="Algerian" w:eastAsia="华文彩云" w:cs="Algerian"/>
                                <w:lang w:val="en-US" w:eastAsia="zh-CN"/>
                              </w:rPr>
                              <w:t xml:space="preserve"> perfect </w:t>
                            </w:r>
                            <w:r>
                              <w:rPr>
                                <w:rFonts w:hint="eastAsia" w:ascii="Algerian" w:hAnsi="Algerian" w:eastAsia="华文彩云" w:cs="Algerian"/>
                                <w:lang w:val="en-US" w:eastAsia="zh-CN"/>
                              </w:rPr>
                              <w:t>worldwdsworld</w:t>
                            </w:r>
                            <w:r>
                              <w:rPr>
                                <w:rFonts w:hint="default" w:ascii="Algerian" w:hAnsi="Algerian" w:eastAsia="华文彩云" w:cs="Algerian"/>
                                <w:lang w:val="en-US" w:eastAsia="zh-CN"/>
                              </w:rPr>
                              <w:t>world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>
              <w:rPr>
                <w:rFonts w:hint="default" w:ascii="Times New Roman" w:hAnsi="Times New Roman" w:eastAsia="宋体" w:cs="Times New Roman"/>
                <w:b w:val="0"/>
                <w:bCs w:val="0"/>
                <w:color w:val="000000"/>
                <w:sz w:val="24"/>
                <w:szCs w:val="24"/>
                <w:lang w:val="en-US" w:eastAsia="zh-CN"/>
              </w:rPr>
              <w:drawing>
                <wp:inline distT="0" distB="0" distL="0" distR="0">
                  <wp:extent cx="2917190" cy="2910840"/>
                  <wp:effectExtent l="0" t="0" r="0" b="0"/>
                  <wp:docPr id="1072" name="图片 6" descr="创意环形图(2)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2" name="图片 6" descr="创意环形图(2)"/>
                          <pic:cNvPicPr/>
                        </pic:nvPicPr>
                        <pic:blipFill>
                          <a:blip r:embed="rId29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17190" cy="29108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42" w:type="dxa"/>
          </w:tcPr>
          <w:p>
            <w:pPr>
              <w:widowControl w:val="0"/>
              <w:jc w:val="both"/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</w:pPr>
          </w:p>
          <w:p>
            <w:pPr>
              <w:widowControl w:val="0"/>
              <w:jc w:val="both"/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</w:pPr>
          </w:p>
          <w:p>
            <w:pPr>
              <w:widowControl w:val="0"/>
              <w:jc w:val="both"/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</w:pPr>
          </w:p>
          <w:p>
            <w:pPr>
              <w:widowControl w:val="0"/>
              <w:jc w:val="both"/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</w:pPr>
          </w:p>
          <w:p>
            <w:pPr>
              <w:widowControl w:val="0"/>
              <w:ind w:firstLine="480" w:firstLineChars="200"/>
              <w:jc w:val="both"/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  <w:t>通过基础型作业、拓展型作业、创新型作业，巩固本课所学的基础知识、拓宽学生的知识面、激发学生的创新性思维</w:t>
            </w:r>
            <w:r>
              <w:rPr>
                <w:rFonts w:hint="eastAsia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  <w:t>。</w:t>
            </w:r>
          </w:p>
        </w:tc>
        <w:tc>
          <w:tcPr>
            <w:tcW w:w="854" w:type="dxa"/>
          </w:tcPr>
          <w:p>
            <w:pPr>
              <w:widowControl w:val="0"/>
              <w:jc w:val="both"/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</w:pPr>
          </w:p>
          <w:p>
            <w:pPr>
              <w:widowControl w:val="0"/>
              <w:jc w:val="both"/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</w:pPr>
          </w:p>
          <w:p>
            <w:pPr>
              <w:widowControl w:val="0"/>
              <w:jc w:val="both"/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</w:pPr>
          </w:p>
          <w:p>
            <w:pPr>
              <w:widowControl w:val="0"/>
              <w:jc w:val="both"/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  <w:t>全体学生能完成基础型作业，大部分学生能够完成拓展型作业，部分学生能完成创新型作业</w:t>
            </w:r>
            <w:r>
              <w:rPr>
                <w:rFonts w:hint="eastAsia" w:cs="Times New Roman"/>
                <w:b w:val="0"/>
                <w:bCs/>
                <w:color w:val="auto"/>
                <w:sz w:val="24"/>
                <w:szCs w:val="24"/>
                <w:lang w:val="en-US" w:eastAsia="zh-CN"/>
              </w:rPr>
              <w:t>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522" w:type="dxa"/>
            <w:gridSpan w:val="4"/>
            <w:vAlign w:val="center"/>
          </w:tcPr>
          <w:p>
            <w:pPr>
              <w:widowControl w:val="0"/>
              <w:ind w:firstLine="241" w:firstLineChars="100"/>
              <w:jc w:val="both"/>
              <w:rPr>
                <w:rFonts w:hint="default" w:ascii="Times New Roman" w:hAnsi="Times New Roman" w:eastAsia="宋体" w:cs="Times New Roman"/>
                <w:b/>
                <w:bCs w:val="0"/>
                <w:color w:val="auto"/>
                <w:sz w:val="24"/>
                <w:szCs w:val="24"/>
              </w:rPr>
            </w:pPr>
            <w:r>
              <w:rPr>
                <w:rFonts w:hint="default" w:ascii="Times New Roman" w:hAnsi="Times New Roman" w:eastAsia="宋体" w:cs="Times New Roman"/>
                <w:b/>
                <w:bCs w:val="0"/>
                <w:color w:val="auto"/>
                <w:sz w:val="24"/>
                <w:szCs w:val="24"/>
              </w:rPr>
              <w:t>板书设计</w:t>
            </w:r>
          </w:p>
          <w:p>
            <w:pPr>
              <w:widowControl w:val="0"/>
              <w:jc w:val="both"/>
              <w:rPr>
                <w:rFonts w:hint="default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</w:rPr>
            </w:pPr>
            <w:r>
              <w:rPr>
                <w:rFonts w:hint="eastAsia" w:ascii="Times New Roman" w:hAnsi="Times New Roman" w:eastAsia="宋体" w:cs="Times New Roman"/>
                <w:b w:val="0"/>
                <w:bCs/>
                <w:color w:val="auto"/>
                <w:sz w:val="24"/>
                <w:szCs w:val="24"/>
                <w:lang w:eastAsia="zh-CN"/>
              </w:rPr>
              <w:drawing>
                <wp:inline distT="0" distB="0" distL="114300" distR="114300">
                  <wp:extent cx="5253990" cy="3124200"/>
                  <wp:effectExtent l="0" t="0" r="3810" b="0"/>
                  <wp:docPr id="1" name="图片 1" descr="935a1bbd013efce540c50ee6493f9c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图片 1" descr="935a1bbd013efce540c50ee6493f9c4"/>
                          <pic:cNvPicPr>
                            <a:picLocks noChangeAspect="1"/>
                          </pic:cNvPicPr>
                        </pic:nvPicPr>
                        <pic:blipFill>
                          <a:blip r:embed="rId30"/>
                          <a:srcRect t="17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53990" cy="3124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rPr>
          <w:rFonts w:hint="eastAsia"/>
          <w:b/>
          <w:bCs/>
          <w:sz w:val="24"/>
          <w:szCs w:val="24"/>
          <w:lang w:val="en-US" w:eastAsia="zh-CN"/>
        </w:rPr>
      </w:pPr>
    </w:p>
    <w:p>
      <w:pPr>
        <w:rPr>
          <w:rFonts w:hint="eastAsia"/>
          <w:b/>
          <w:bCs/>
          <w:sz w:val="24"/>
          <w:szCs w:val="24"/>
          <w:lang w:val="en-US" w:eastAsia="zh-CN"/>
        </w:rPr>
      </w:pPr>
      <w:bookmarkStart w:id="0" w:name="_GoBack"/>
      <w:bookmarkEnd w:id="0"/>
      <w:r>
        <w:rPr>
          <w:rFonts w:hint="eastAsia"/>
          <w:b/>
          <w:bCs/>
          <w:sz w:val="24"/>
          <w:szCs w:val="24"/>
          <w:lang w:val="en-US" w:eastAsia="zh-CN"/>
        </w:rPr>
        <w:t>附件: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Worksheet1 :</w:t>
      </w:r>
    </w:p>
    <w:p>
      <w:r>
        <w:drawing>
          <wp:inline distT="0" distB="0" distL="114300" distR="114300">
            <wp:extent cx="3950335" cy="2071370"/>
            <wp:effectExtent l="0" t="0" r="12065" b="11430"/>
            <wp:docPr id="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"/>
                    <pic:cNvPicPr>
                      <a:picLocks noChangeAspect="1"/>
                    </pic:cNvPicPr>
                  </pic:nvPicPr>
                  <pic:blipFill>
                    <a:blip r:embed="rId31"/>
                    <a:srcRect l="11198" t="34373" r="65781" b="44167"/>
                    <a:stretch>
                      <a:fillRect/>
                    </a:stretch>
                  </pic:blipFill>
                  <pic:spPr>
                    <a:xfrm>
                      <a:off x="0" y="0"/>
                      <a:ext cx="3950335" cy="207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Worksheet2</w:t>
      </w:r>
    </w:p>
    <w:p>
      <w:r>
        <w:drawing>
          <wp:inline distT="0" distB="0" distL="114300" distR="114300">
            <wp:extent cx="3950335" cy="2190750"/>
            <wp:effectExtent l="0" t="0" r="12065" b="6350"/>
            <wp:docPr id="5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4"/>
                    <pic:cNvPicPr>
                      <a:picLocks noChangeAspect="1"/>
                    </pic:cNvPicPr>
                  </pic:nvPicPr>
                  <pic:blipFill>
                    <a:blip r:embed="rId31"/>
                    <a:srcRect l="11094" t="57395" r="65885" b="19907"/>
                    <a:stretch>
                      <a:fillRect/>
                    </a:stretch>
                  </pic:blipFill>
                  <pic:spPr>
                    <a:xfrm>
                      <a:off x="0" y="0"/>
                      <a:ext cx="3950335" cy="2190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Worksheet3</w:t>
      </w:r>
    </w:p>
    <w:p>
      <w:r>
        <w:drawing>
          <wp:inline distT="0" distB="0" distL="114300" distR="114300">
            <wp:extent cx="3898900" cy="2107565"/>
            <wp:effectExtent l="0" t="0" r="0" b="635"/>
            <wp:docPr id="6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5"/>
                    <pic:cNvPicPr>
                      <a:picLocks noChangeAspect="1"/>
                    </pic:cNvPicPr>
                  </pic:nvPicPr>
                  <pic:blipFill>
                    <a:blip r:embed="rId31"/>
                    <a:srcRect l="42760" t="33611" r="34115" b="44167"/>
                    <a:stretch>
                      <a:fillRect/>
                    </a:stretch>
                  </pic:blipFill>
                  <pic:spPr>
                    <a:xfrm>
                      <a:off x="0" y="0"/>
                      <a:ext cx="3898900" cy="2107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/>
    <w:p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Worksheet4</w:t>
      </w:r>
    </w:p>
    <w:p>
      <w:r>
        <w:drawing>
          <wp:inline distT="0" distB="0" distL="114300" distR="114300">
            <wp:extent cx="4204335" cy="1883410"/>
            <wp:effectExtent l="0" t="0" r="12065" b="8890"/>
            <wp:docPr id="7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6"/>
                    <pic:cNvPicPr>
                      <a:picLocks noChangeAspect="1"/>
                    </pic:cNvPicPr>
                  </pic:nvPicPr>
                  <pic:blipFill>
                    <a:blip r:embed="rId31"/>
                    <a:srcRect l="43073" t="65278" r="33906" b="16389"/>
                    <a:stretch>
                      <a:fillRect/>
                    </a:stretch>
                  </pic:blipFill>
                  <pic:spPr>
                    <a:xfrm>
                      <a:off x="0" y="0"/>
                      <a:ext cx="4204335" cy="1883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Worksheet5</w:t>
      </w:r>
    </w:p>
    <w:p>
      <w:r>
        <w:drawing>
          <wp:inline distT="0" distB="0" distL="114300" distR="114300">
            <wp:extent cx="3995420" cy="2138680"/>
            <wp:effectExtent l="0" t="0" r="5080" b="7620"/>
            <wp:docPr id="8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7"/>
                    <pic:cNvPicPr>
                      <a:picLocks noChangeAspect="1"/>
                    </pic:cNvPicPr>
                  </pic:nvPicPr>
                  <pic:blipFill>
                    <a:blip r:embed="rId32"/>
                    <a:srcRect l="27230" t="34882" r="50290" b="43507"/>
                    <a:stretch>
                      <a:fillRect/>
                    </a:stretch>
                  </pic:blipFill>
                  <pic:spPr>
                    <a:xfrm>
                      <a:off x="0" y="0"/>
                      <a:ext cx="3995420" cy="2138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Worksheet6</w:t>
      </w:r>
    </w:p>
    <w:p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4067810" cy="2143760"/>
            <wp:effectExtent l="0" t="0" r="8890" b="2540"/>
            <wp:docPr id="9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8"/>
                    <pic:cNvPicPr>
                      <a:picLocks noChangeAspect="1"/>
                    </pic:cNvPicPr>
                  </pic:nvPicPr>
                  <pic:blipFill>
                    <a:blip r:embed="rId32"/>
                    <a:srcRect l="27031" t="58796" r="49844" b="19537"/>
                    <a:stretch>
                      <a:fillRect/>
                    </a:stretch>
                  </pic:blipFill>
                  <pic:spPr>
                    <a:xfrm>
                      <a:off x="0" y="0"/>
                      <a:ext cx="4067810" cy="2143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footerReference r:id="rId3" w:type="default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Algerian">
    <w:panose1 w:val="04020705040A02060702"/>
    <w:charset w:val="00"/>
    <w:family w:val="auto"/>
    <w:pitch w:val="default"/>
    <w:sig w:usb0="00000003" w:usb1="00000000" w:usb2="00000000" w:usb3="00000000" w:csb0="20000001" w:csb1="00000000"/>
  </w:font>
  <w:font w:name="华文彩云">
    <w:panose1 w:val="02010800040101010101"/>
    <w:charset w:val="86"/>
    <w:family w:val="auto"/>
    <w:pitch w:val="default"/>
    <w:sig w:usb0="00000001" w:usb1="080F0000" w:usb2="00000000" w:usb3="00000000" w:csb0="0004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  <w:r>
      <mc:AlternateContent>
        <mc:Choice Requires="wps">
          <w:drawing>
            <wp:anchor distT="0" distB="0" distL="0" distR="0" simplePos="0" relativeHeight="102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4097" name="文本框 3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ln>
                        <a:noFill/>
                      </a:ln>
                    </wps:spPr>
                    <wps:txbx>
                      <w:txbxContent>
                        <w:p>
                          <w:pPr>
                            <w:pStyle w:val="3"/>
                          </w:pPr>
                          <w:r>
                            <w:rPr>
                              <w:rFonts w:hint="eastAsia"/>
                            </w:rPr>
                            <w:fldChar w:fldCharType="begin"/>
                          </w:r>
                          <w:r>
                            <w:rPr>
                              <w:rFonts w:hint="eastAsia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/>
                            </w:rPr>
                            <w:fldChar w:fldCharType="separate"/>
                          </w:r>
                          <w:r>
                            <w:rPr>
                              <w:rFonts w:hint="eastAsia"/>
                            </w:rPr>
                            <w:t>1</w:t>
                          </w:r>
                          <w:r>
                            <w:rPr>
                              <w:rFonts w:hint="eastAsia"/>
                            </w:rPr>
                            <w:fldChar w:fldCharType="end"/>
                          </w:r>
                        </w:p>
                      </w:txbxContent>
                    </wps:txbx>
                    <wps:bodyPr vert="horz" wrap="none" lIns="0" tIns="0" rIns="0" bIns="0" anchor="t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rect id="文本框 33" o:spid="_x0000_s1026" o:spt="1" style="position:absolute;left:0pt;margin-top:0pt;height:144pt;width:144pt;mso-position-horizontal:center;mso-position-horizontal-relative:margin;mso-wrap-style:none;z-index:1024;mso-width-relative:page;mso-height-relative:page;" filled="f" stroked="f" coordsize="21600,21600" o:gfxdata="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3"/>
                    </w:pPr>
                    <w:r>
                      <w:rPr>
                        <w:rFonts w:hint="eastAsia"/>
                      </w:rPr>
                      <w:fldChar w:fldCharType="begin"/>
                    </w:r>
                    <w:r>
                      <w:rPr>
                        <w:rFonts w:hint="eastAsia"/>
                      </w:rPr>
                      <w:instrText xml:space="preserve"> PAGE  \* MERGEFORMAT </w:instrText>
                    </w:r>
                    <w:r>
                      <w:rPr>
                        <w:rFonts w:hint="eastAsia"/>
                      </w:rPr>
                      <w:fldChar w:fldCharType="separate"/>
                    </w:r>
                    <w:r>
                      <w:rPr>
                        <w:rFonts w:hint="eastAsia"/>
                      </w:rPr>
                      <w:t>1</w:t>
                    </w:r>
                    <w:r>
                      <w:rPr>
                        <w:rFonts w:hint="eastAsia"/>
                      </w:rPr>
                      <w:fldChar w:fldCharType="end"/>
                    </w:r>
                  </w:p>
                </w:txbxContent>
              </v:textbox>
            </v:rect>
          </w:pict>
        </mc:Fallback>
      </mc:AlternateContent>
    </w:r>
  </w:p>
</w:ft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0"/>
    <w:multiLevelType w:val="singleLevel"/>
    <w:tmpl w:val="00000000"/>
    <w:lvl w:ilvl="0" w:tentative="0">
      <w:start w:val="1"/>
      <w:numFmt w:val="bullet"/>
      <w:lvlText w:val=""/>
      <w:lvlJc w:val="left"/>
      <w:pPr>
        <w:ind w:left="420" w:hanging="420"/>
      </w:pPr>
      <w:rPr>
        <w:rFonts w:hint="default" w:ascii="Wingdings" w:hAnsi="Wingdings"/>
      </w:rPr>
    </w:lvl>
  </w:abstractNum>
  <w:abstractNum w:abstractNumId="1">
    <w:nsid w:val="00000001"/>
    <w:multiLevelType w:val="singleLevel"/>
    <w:tmpl w:val="00000001"/>
    <w:lvl w:ilvl="0" w:tentative="0">
      <w:start w:val="1"/>
      <w:numFmt w:val="bullet"/>
      <w:lvlText w:val=""/>
      <w:lvlJc w:val="left"/>
      <w:pPr>
        <w:ind w:left="420" w:hanging="420"/>
      </w:pPr>
      <w:rPr>
        <w:rFonts w:hint="default" w:ascii="Wingdings" w:hAnsi="Wingdings"/>
      </w:rPr>
    </w:lvl>
  </w:abstractNum>
  <w:abstractNum w:abstractNumId="2">
    <w:nsid w:val="00000002"/>
    <w:multiLevelType w:val="singleLevel"/>
    <w:tmpl w:val="00000002"/>
    <w:lvl w:ilvl="0" w:tentative="0">
      <w:start w:val="1"/>
      <w:numFmt w:val="decimal"/>
      <w:lvlText w:val="%1."/>
      <w:lvlJc w:val="left"/>
      <w:pPr>
        <w:tabs>
          <w:tab w:val="left" w:pos="312"/>
        </w:tabs>
      </w:pPr>
    </w:lvl>
  </w:abstractNum>
  <w:abstractNum w:abstractNumId="3">
    <w:nsid w:val="00000003"/>
    <w:multiLevelType w:val="singleLevel"/>
    <w:tmpl w:val="00000003"/>
    <w:lvl w:ilvl="0" w:tentative="0">
      <w:start w:val="3"/>
      <w:numFmt w:val="decimal"/>
      <w:suff w:val="space"/>
      <w:lvlText w:val="%1."/>
      <w:lvlJc w:val="left"/>
    </w:lvl>
  </w:abstractNum>
  <w:abstractNum w:abstractNumId="4">
    <w:nsid w:val="00000004"/>
    <w:multiLevelType w:val="singleLevel"/>
    <w:tmpl w:val="00000004"/>
    <w:lvl w:ilvl="0" w:tentative="0">
      <w:start w:val="1"/>
      <w:numFmt w:val="decimal"/>
      <w:suff w:val="space"/>
      <w:lvlText w:val="%1."/>
      <w:lvlJc w:val="left"/>
    </w:lvl>
  </w:abstractNum>
  <w:abstractNum w:abstractNumId="5">
    <w:nsid w:val="00000005"/>
    <w:multiLevelType w:val="singleLevel"/>
    <w:tmpl w:val="00000005"/>
    <w:lvl w:ilvl="0" w:tentative="0">
      <w:start w:val="1"/>
      <w:numFmt w:val="decimal"/>
      <w:suff w:val="space"/>
      <w:lvlText w:val="%1."/>
      <w:lvlJc w:val="left"/>
    </w:lvl>
  </w:abstractNum>
  <w:num w:numId="1">
    <w:abstractNumId w:val="1"/>
  </w:num>
  <w:num w:numId="2">
    <w:abstractNumId w:val="4"/>
  </w:num>
  <w:num w:numId="3">
    <w:abstractNumId w:val="3"/>
  </w:num>
  <w:num w:numId="4">
    <w:abstractNumId w:val="0"/>
  </w:num>
  <w:num w:numId="5">
    <w:abstractNumId w:val="5"/>
  </w:num>
  <w:num w:numId="6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00000"/>
    <w:rsid w:val="000A682B"/>
    <w:rsid w:val="03BF4ABF"/>
    <w:rsid w:val="0CBB57D0"/>
    <w:rsid w:val="124C5850"/>
    <w:rsid w:val="264D7963"/>
    <w:rsid w:val="2965036B"/>
    <w:rsid w:val="525C2539"/>
    <w:rsid w:val="5EAA4037"/>
    <w:rsid w:val="66A12629"/>
    <w:rsid w:val="675C529F"/>
    <w:rsid w:val="76E6538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qFormat="1" w:unhideWhenUsed="0" w:uiPriority="99" w:semiHidden="0" w:name="annotation text"/>
    <w:lsdException w:qFormat="1" w:unhideWhenUsed="0" w:uiPriority="99" w:semiHidden="0" w:name="header"/>
    <w:lsdException w:qFormat="1" w:unhideWhenUsed="0" w:uiPriority="99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qFormat="1" w:unhideWhenUsed="0" w:uiPriority="99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1" w:semiHidden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99" w:semiHidden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spacing w:after="160" w:line="259" w:lineRule="auto"/>
    </w:pPr>
    <w:rPr>
      <w:rFonts w:ascii="Times New Roman" w:hAnsi="Times New Roman" w:eastAsia="宋体" w:cs="Times New Roman"/>
      <w:sz w:val="22"/>
      <w:szCs w:val="22"/>
      <w:lang w:val="en-US" w:eastAsia="zh-CN" w:bidi="ar-SA"/>
    </w:rPr>
  </w:style>
  <w:style w:type="character" w:default="1" w:styleId="7">
    <w:name w:val="Default Paragraph Font"/>
    <w:qFormat/>
    <w:uiPriority w:val="1"/>
  </w:style>
  <w:style w:type="table" w:default="1" w:styleId="5">
    <w:name w:val="Normal Table"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annotation text"/>
    <w:basedOn w:val="1"/>
    <w:qFormat/>
    <w:uiPriority w:val="99"/>
  </w:style>
  <w:style w:type="paragraph" w:styleId="3">
    <w:name w:val="footer"/>
    <w:basedOn w:val="1"/>
    <w:qFormat/>
    <w:uiPriority w:val="99"/>
    <w:pPr>
      <w:tabs>
        <w:tab w:val="center" w:pos="4153"/>
        <w:tab w:val="right" w:pos="8306"/>
      </w:tabs>
      <w:snapToGrid w:val="0"/>
    </w:pPr>
    <w:rPr>
      <w:sz w:val="18"/>
    </w:rPr>
  </w:style>
  <w:style w:type="paragraph" w:styleId="4">
    <w:name w:val="header"/>
    <w:basedOn w:val="1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</w:pPr>
    <w:rPr>
      <w:sz w:val="18"/>
    </w:rPr>
  </w:style>
  <w:style w:type="table" w:styleId="6">
    <w:name w:val="Table Grid"/>
    <w:basedOn w:val="5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8">
    <w:name w:val="annotation reference"/>
    <w:basedOn w:val="7"/>
    <w:qFormat/>
    <w:uiPriority w:val="99"/>
    <w:rPr>
      <w:sz w:val="21"/>
      <w:szCs w:val="21"/>
    </w:rPr>
  </w:style>
  <w:style w:type="paragraph" w:styleId="9">
    <w:name w:val="List Paragraph"/>
    <w:basedOn w:val="1"/>
    <w:qFormat/>
    <w:uiPriority w:val="34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jpeg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theme" Target="theme/theme1.xml"/><Relationship Id="rId36" Type="http://schemas.openxmlformats.org/officeDocument/2006/relationships/fontTable" Target="fontTable.xml"/><Relationship Id="rId35" Type="http://schemas.openxmlformats.org/officeDocument/2006/relationships/customXml" Target="../customXml/item2.xml"/><Relationship Id="rId34" Type="http://schemas.openxmlformats.org/officeDocument/2006/relationships/numbering" Target="numbering.xml"/><Relationship Id="rId33" Type="http://schemas.openxmlformats.org/officeDocument/2006/relationships/customXml" Target="../customXml/item1.xml"/><Relationship Id="rId32" Type="http://schemas.openxmlformats.org/officeDocument/2006/relationships/image" Target="media/image28.png"/><Relationship Id="rId31" Type="http://schemas.openxmlformats.org/officeDocument/2006/relationships/image" Target="media/image27.png"/><Relationship Id="rId30" Type="http://schemas.openxmlformats.org/officeDocument/2006/relationships/image" Target="media/image26.jpeg"/><Relationship Id="rId3" Type="http://schemas.openxmlformats.org/officeDocument/2006/relationships/footer" Target="footer1.xml"/><Relationship Id="rId29" Type="http://schemas.openxmlformats.org/officeDocument/2006/relationships/image" Target="media/image25.png"/><Relationship Id="rId28" Type="http://schemas.openxmlformats.org/officeDocument/2006/relationships/image" Target="media/image24.jpeg"/><Relationship Id="rId27" Type="http://schemas.openxmlformats.org/officeDocument/2006/relationships/image" Target="media/image23.png"/><Relationship Id="rId26" Type="http://schemas.openxmlformats.org/officeDocument/2006/relationships/image" Target="media/image22.png"/><Relationship Id="rId25" Type="http://schemas.openxmlformats.org/officeDocument/2006/relationships/image" Target="media/image21.jpeg"/><Relationship Id="rId24" Type="http://schemas.openxmlformats.org/officeDocument/2006/relationships/image" Target="media/image20.emf"/><Relationship Id="rId23" Type="http://schemas.openxmlformats.org/officeDocument/2006/relationships/image" Target="media/image19.png"/><Relationship Id="rId22" Type="http://schemas.openxmlformats.org/officeDocument/2006/relationships/image" Target="media/image18.png"/><Relationship Id="rId21" Type="http://schemas.openxmlformats.org/officeDocument/2006/relationships/image" Target="media/image17.GIF"/><Relationship Id="rId20" Type="http://schemas.openxmlformats.org/officeDocument/2006/relationships/image" Target="media/image16.png"/><Relationship Id="rId2" Type="http://schemas.openxmlformats.org/officeDocument/2006/relationships/settings" Target="settings.xml"/><Relationship Id="rId19" Type="http://schemas.openxmlformats.org/officeDocument/2006/relationships/image" Target="media/image15.jpeg"/><Relationship Id="rId18" Type="http://schemas.openxmlformats.org/officeDocument/2006/relationships/image" Target="media/image14.png"/><Relationship Id="rId17" Type="http://schemas.openxmlformats.org/officeDocument/2006/relationships/image" Target="media/image13.png"/><Relationship Id="rId16" Type="http://schemas.openxmlformats.org/officeDocument/2006/relationships/image" Target="media/image12.jpeg"/><Relationship Id="rId15" Type="http://schemas.openxmlformats.org/officeDocument/2006/relationships/image" Target="media/image11.png"/><Relationship Id="rId14" Type="http://schemas.openxmlformats.org/officeDocument/2006/relationships/image" Target="media/image10.jpeg"/><Relationship Id="rId13" Type="http://schemas.openxmlformats.org/officeDocument/2006/relationships/image" Target="media/image9.png"/><Relationship Id="rId12" Type="http://schemas.openxmlformats.org/officeDocument/2006/relationships/image" Target="media/image8.png"/><Relationship Id="rId11" Type="http://schemas.openxmlformats.org/officeDocument/2006/relationships/image" Target="media/image7.pn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3B0F62A0-A5EE-4536-A750-52B606BB124E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9</Pages>
  <Words>3614</Words>
  <Characters>7427</Characters>
  <Paragraphs>394</Paragraphs>
  <TotalTime>1</TotalTime>
  <ScaleCrop>false</ScaleCrop>
  <LinksUpToDate>false</LinksUpToDate>
  <CharactersWithSpaces>8472</CharactersWithSpaces>
  <Application>WPS Office_11.3.0.9228_F1E327BC-269C-435d-A152-05C5408002CA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2022-04-03T04:11:00Z</dcterms:created>
  <dc:creator>薛 咏</dc:creator>
  <cp:lastModifiedBy>Call me Bob.</cp:lastModifiedBy>
  <dcterms:modified xsi:type="dcterms:W3CDTF">2022-04-11T02:38:35Z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2052-11.3.0.9228</vt:lpwstr>
  </property>
  <property fmtid="{D5CDD505-2E9C-101B-9397-08002B2CF9AE}" pid="3" name="ICV">
    <vt:lpwstr>D2D84F9CB33A4CDF9901670351C94109</vt:lpwstr>
  </property>
</Properties>
</file>